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9DFD5" w14:textId="4B78543C" w:rsidR="00285339" w:rsidRPr="001913F7" w:rsidRDefault="00285339" w:rsidP="00CA0957">
      <w:pPr>
        <w:keepNext/>
        <w:spacing w:line="276" w:lineRule="auto"/>
        <w:outlineLvl w:val="1"/>
        <w:rPr>
          <w:rFonts w:eastAsia="Times New Roman" w:cs="Times New Roman"/>
          <w:b/>
          <w:lang w:val="x-none"/>
        </w:rPr>
      </w:pPr>
      <w:bookmarkStart w:id="0" w:name="_Toc336506012"/>
      <w:bookmarkStart w:id="1" w:name="_Toc340059346"/>
      <w:bookmarkStart w:id="2" w:name="_Toc343256160"/>
      <w:bookmarkStart w:id="3" w:name="_Toc343256289"/>
      <w:bookmarkStart w:id="4" w:name="_Toc114491930"/>
      <w:r w:rsidRPr="001913F7">
        <w:rPr>
          <w:rFonts w:eastAsia="Times New Roman" w:cs="Times New Roman"/>
          <w:b/>
          <w:lang w:val="x-none"/>
        </w:rPr>
        <w:t xml:space="preserve">Bijlage 4 </w:t>
      </w:r>
      <w:r w:rsidRPr="001913F7">
        <w:rPr>
          <w:rFonts w:eastAsia="Times New Roman" w:cs="Times New Roman"/>
          <w:b/>
          <w:lang w:val="x-none"/>
        </w:rPr>
        <w:tab/>
      </w:r>
      <w:r w:rsidR="002E1B00" w:rsidRPr="001913F7">
        <w:rPr>
          <w:rFonts w:eastAsia="Times New Roman" w:cs="Times New Roman"/>
          <w:b/>
          <w:lang w:val="x-none"/>
        </w:rPr>
        <w:t>Invulformulier referentie(s)</w:t>
      </w:r>
      <w:bookmarkEnd w:id="4"/>
    </w:p>
    <w:bookmarkEnd w:id="0"/>
    <w:bookmarkEnd w:id="1"/>
    <w:bookmarkEnd w:id="2"/>
    <w:bookmarkEnd w:id="3"/>
    <w:p w14:paraId="46BCB004" w14:textId="77777777" w:rsidR="00285339" w:rsidRPr="008D42AF" w:rsidRDefault="00285339" w:rsidP="008D42AF">
      <w:r w:rsidRPr="001913F7">
        <w:tab/>
      </w:r>
    </w:p>
    <w:p w14:paraId="7D39ACE7" w14:textId="77777777" w:rsidR="008D42AF" w:rsidRPr="008D42AF" w:rsidRDefault="008D42AF" w:rsidP="008D42AF">
      <w:r w:rsidRPr="008D42AF">
        <w:t xml:space="preserve">Aanbesteding </w:t>
      </w:r>
      <w:proofErr w:type="spellStart"/>
      <w:r w:rsidRPr="008D42AF">
        <w:t>Woonrijpmaken</w:t>
      </w:r>
      <w:proofErr w:type="spellEnd"/>
      <w:r w:rsidRPr="008D42AF">
        <w:t xml:space="preserve"> Fase 1 Vijfsluizen </w:t>
      </w:r>
    </w:p>
    <w:p w14:paraId="28AB02BF" w14:textId="31748ECB" w:rsidR="008D42AF" w:rsidRDefault="008D42AF" w:rsidP="008D42AF">
      <w:r w:rsidRPr="008D42AF">
        <w:t xml:space="preserve">Bestek ARC-2022-031, </w:t>
      </w:r>
      <w:proofErr w:type="spellStart"/>
      <w:r w:rsidRPr="008D42AF">
        <w:t>projectnr</w:t>
      </w:r>
      <w:proofErr w:type="spellEnd"/>
      <w:r w:rsidRPr="008D42AF">
        <w:t xml:space="preserve"> E07061.002253</w:t>
      </w:r>
    </w:p>
    <w:p w14:paraId="5F96BD16" w14:textId="77777777" w:rsidR="008D42AF" w:rsidRPr="008D42AF" w:rsidRDefault="008D42AF" w:rsidP="008D42AF"/>
    <w:p w14:paraId="3127B334" w14:textId="77777777" w:rsidR="00285339" w:rsidRDefault="00285339" w:rsidP="00CA0957">
      <w:pPr>
        <w:keepNext/>
        <w:spacing w:line="276" w:lineRule="auto"/>
        <w:jc w:val="both"/>
        <w:outlineLvl w:val="1"/>
        <w:rPr>
          <w:rFonts w:eastAsia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6704"/>
      </w:tblGrid>
      <w:tr w:rsidR="00285339" w14:paraId="50D9A3D3" w14:textId="77777777" w:rsidTr="00E6774F">
        <w:trPr>
          <w:trHeight w:val="34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0000"/>
            <w:vAlign w:val="center"/>
            <w:hideMark/>
          </w:tcPr>
          <w:p w14:paraId="5B12903B" w14:textId="77777777" w:rsidR="00285339" w:rsidRDefault="00285339" w:rsidP="00CA0957">
            <w:pPr>
              <w:spacing w:line="276" w:lineRule="auto"/>
              <w:rPr>
                <w:b/>
                <w:i/>
                <w:color w:val="FFFFFF"/>
                <w:position w:val="-24"/>
                <w:u w:val="single"/>
              </w:rPr>
            </w:pPr>
            <w:r>
              <w:rPr>
                <w:b/>
                <w:i/>
                <w:color w:val="FFFFFF"/>
                <w:u w:val="single"/>
              </w:rPr>
              <w:t>Referentienummer:</w:t>
            </w:r>
          </w:p>
        </w:tc>
        <w:tc>
          <w:tcPr>
            <w:tcW w:w="3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340611" w14:textId="77777777" w:rsidR="00285339" w:rsidRDefault="00285339" w:rsidP="00CA0957">
            <w:pPr>
              <w:spacing w:line="276" w:lineRule="auto"/>
              <w:rPr>
                <w:b/>
                <w:i/>
                <w:color w:val="FFFFFF"/>
                <w:position w:val="-24"/>
                <w:u w:val="single"/>
              </w:rPr>
            </w:pPr>
            <w:r>
              <w:rPr>
                <w:b/>
                <w:i/>
                <w:color w:val="FFFFFF"/>
                <w:position w:val="-24"/>
                <w:u w:val="single"/>
              </w:rPr>
              <w:t xml:space="preserve"> </w:t>
            </w:r>
          </w:p>
        </w:tc>
      </w:tr>
      <w:tr w:rsidR="00285339" w14:paraId="29CF2E3F" w14:textId="77777777" w:rsidTr="00E6774F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B3FD" w14:textId="77777777" w:rsidR="00285339" w:rsidRDefault="00285339" w:rsidP="00CA0957">
            <w:pPr>
              <w:spacing w:line="276" w:lineRule="auto"/>
            </w:pPr>
            <w:r>
              <w:t xml:space="preserve">Naam en adres </w:t>
            </w:r>
            <w:r w:rsidR="00E03610">
              <w:t>Opdrachtgever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EAF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7250A309" w14:textId="77777777" w:rsidTr="00E6774F">
        <w:trPr>
          <w:trHeight w:val="421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E53B" w14:textId="77777777" w:rsidR="00285339" w:rsidRDefault="00285339" w:rsidP="00CA0957">
            <w:pPr>
              <w:spacing w:line="276" w:lineRule="auto"/>
            </w:pPr>
            <w:r>
              <w:t xml:space="preserve">Contactpersoon </w:t>
            </w:r>
            <w:r w:rsidR="00E03610">
              <w:t>Opdrachtgever</w:t>
            </w:r>
            <w:r>
              <w:t xml:space="preserve"> (naam en contactgegevens)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0B4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5A502E68" w14:textId="77777777" w:rsidTr="00E6774F">
        <w:trPr>
          <w:trHeight w:val="427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94D2" w14:textId="77777777" w:rsidR="00285339" w:rsidRDefault="00285339" w:rsidP="00CA0957">
            <w:pPr>
              <w:spacing w:line="276" w:lineRule="auto"/>
            </w:pPr>
            <w:r>
              <w:t>Overeengekomen uitvoeringsduur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C33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4ECD3FED" w14:textId="77777777" w:rsidTr="00E6774F">
        <w:trPr>
          <w:trHeight w:val="405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2B9D" w14:textId="77777777" w:rsidR="00285339" w:rsidRDefault="00285339" w:rsidP="00CA0957">
            <w:pPr>
              <w:spacing w:line="276" w:lineRule="auto"/>
            </w:pPr>
            <w:r>
              <w:t>Datum opdrachtverlening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C17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  <w:r>
              <w:t xml:space="preserve">  </w:t>
            </w:r>
          </w:p>
          <w:p w14:paraId="47B390F7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3B27F121" w14:textId="77777777" w:rsidTr="00E6774F">
        <w:trPr>
          <w:trHeight w:val="405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4C07" w14:textId="77777777" w:rsidR="00285339" w:rsidRDefault="00285339" w:rsidP="00CA0957">
            <w:pPr>
              <w:spacing w:line="276" w:lineRule="auto"/>
            </w:pPr>
            <w:r>
              <w:t>Datum oplevering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5B9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62990158" w14:textId="77777777" w:rsidTr="00E6774F">
        <w:trPr>
          <w:trHeight w:val="443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A5E4D" w14:textId="77777777" w:rsidR="00285339" w:rsidRDefault="00285339" w:rsidP="00CA0957">
            <w:pPr>
              <w:spacing w:line="276" w:lineRule="auto"/>
            </w:pPr>
            <w:r>
              <w:t>Gefactureerd bedrag (excl. BTW)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653F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61E0C04C" w14:textId="77777777" w:rsidTr="00E6774F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768B" w14:textId="77777777" w:rsidR="00285339" w:rsidRDefault="00285339" w:rsidP="00CA0957">
            <w:pPr>
              <w:spacing w:line="276" w:lineRule="auto"/>
            </w:pPr>
            <w:r>
              <w:t>Opdracht zelfstandig uitgevoerd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89B6" w14:textId="77777777" w:rsidR="00285339" w:rsidRDefault="00285339" w:rsidP="00CA0957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70DFD">
              <w:fldChar w:fldCharType="separate"/>
            </w:r>
            <w:bookmarkStart w:id="5" w:name="_Toc448936048"/>
            <w:bookmarkStart w:id="6" w:name="_Toc448936411"/>
            <w:bookmarkStart w:id="7" w:name="_Toc450039522"/>
            <w:bookmarkStart w:id="8" w:name="_Toc451414274"/>
            <w:bookmarkStart w:id="9" w:name="_Toc452997762"/>
            <w:bookmarkStart w:id="10" w:name="_Toc452998511"/>
            <w:bookmarkStart w:id="11" w:name="_Toc453159966"/>
            <w:bookmarkStart w:id="12" w:name="_Toc453579748"/>
            <w:bookmarkStart w:id="13" w:name="_Toc457404203"/>
            <w:bookmarkStart w:id="14" w:name="_Toc458507889"/>
            <w:bookmarkStart w:id="15" w:name="_Toc458507946"/>
            <w:bookmarkStart w:id="16" w:name="_Toc459044296"/>
            <w:bookmarkStart w:id="17" w:name="_Toc459044742"/>
            <w:bookmarkStart w:id="18" w:name="_Toc459045215"/>
            <w:bookmarkStart w:id="19" w:name="_Toc459045264"/>
            <w:r>
              <w:fldChar w:fldCharType="end"/>
            </w:r>
            <w:r>
              <w:t xml:space="preserve"> ja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>
              <w:t xml:space="preserve">      </w:t>
            </w:r>
          </w:p>
          <w:p w14:paraId="717CF570" w14:textId="77777777" w:rsidR="00285339" w:rsidRDefault="00285339" w:rsidP="00CA0957">
            <w:pPr>
              <w:spacing w:line="276" w:lineRule="auto"/>
            </w:pPr>
            <w:r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70DFD">
              <w:fldChar w:fldCharType="separate"/>
            </w:r>
            <w:bookmarkStart w:id="20" w:name="_Toc448936049"/>
            <w:bookmarkStart w:id="21" w:name="_Toc448936412"/>
            <w:bookmarkStart w:id="22" w:name="_Toc450039523"/>
            <w:bookmarkStart w:id="23" w:name="_Toc450755656"/>
            <w:bookmarkStart w:id="24" w:name="_Toc451414275"/>
            <w:bookmarkStart w:id="25" w:name="_Toc452997763"/>
            <w:bookmarkStart w:id="26" w:name="_Toc452998512"/>
            <w:bookmarkStart w:id="27" w:name="_Toc453159967"/>
            <w:bookmarkStart w:id="28" w:name="_Toc453579749"/>
            <w:bookmarkStart w:id="29" w:name="_Toc457404204"/>
            <w:bookmarkStart w:id="30" w:name="_Toc458507890"/>
            <w:bookmarkStart w:id="31" w:name="_Toc458507947"/>
            <w:bookmarkStart w:id="32" w:name="_Toc459044297"/>
            <w:bookmarkStart w:id="33" w:name="_Toc459044743"/>
            <w:bookmarkStart w:id="34" w:name="_Toc459045216"/>
            <w:bookmarkStart w:id="35" w:name="_Toc459045265"/>
            <w:r>
              <w:fldChar w:fldCharType="end"/>
            </w:r>
            <w:r>
              <w:t xml:space="preserve"> nee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r>
              <w:t xml:space="preserve"> </w:t>
            </w:r>
          </w:p>
        </w:tc>
      </w:tr>
      <w:tr w:rsidR="00285339" w14:paraId="3C559CFE" w14:textId="77777777" w:rsidTr="00E6774F">
        <w:trPr>
          <w:trHeight w:val="464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1222" w14:textId="77777777" w:rsidR="00285339" w:rsidRDefault="00285339" w:rsidP="00CA0957">
            <w:pPr>
              <w:spacing w:line="276" w:lineRule="auto"/>
            </w:pPr>
            <w:r>
              <w:t>De juridische participatieverhouding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2C2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304A2EA6" w14:textId="77777777" w:rsidTr="00E6774F">
        <w:trPr>
          <w:trHeight w:val="1168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7ECF" w14:textId="77777777" w:rsidR="00285339" w:rsidRDefault="00285339" w:rsidP="00CA0957">
            <w:pPr>
              <w:spacing w:line="276" w:lineRule="auto"/>
            </w:pPr>
            <w:r>
              <w:t xml:space="preserve">Percentage aandeel van iedere participant in de combinatie, </w:t>
            </w:r>
            <w:proofErr w:type="spellStart"/>
            <w:r>
              <w:t>danwel</w:t>
            </w:r>
            <w:proofErr w:type="spellEnd"/>
            <w:r>
              <w:t xml:space="preserve"> hoofd-/onderaannemer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B06C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  <w:tr w:rsidR="00285339" w14:paraId="5C0BFF59" w14:textId="77777777" w:rsidTr="00E6774F">
        <w:trPr>
          <w:trHeight w:val="410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A35C" w14:textId="6A94549C" w:rsidR="00285339" w:rsidRDefault="00285339" w:rsidP="00394658">
            <w:pPr>
              <w:spacing w:line="276" w:lineRule="auto"/>
            </w:pPr>
            <w:r>
              <w:t>Voldoet aan kerncompetentie:</w:t>
            </w:r>
          </w:p>
        </w:tc>
        <w:tc>
          <w:tcPr>
            <w:tcW w:w="3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A698" w14:textId="77777777" w:rsidR="00F06CEA" w:rsidRDefault="00F06CEA" w:rsidP="00CB72B9">
            <w:pPr>
              <w:keepLines/>
              <w:tabs>
                <w:tab w:val="left" w:pos="851"/>
                <w:tab w:val="left" w:pos="1486"/>
              </w:tabs>
              <w:suppressAutoHyphens/>
              <w:overflowPunct w:val="0"/>
              <w:autoSpaceDE w:val="0"/>
              <w:spacing w:line="276" w:lineRule="auto"/>
              <w:textAlignment w:val="baseline"/>
            </w:pPr>
          </w:p>
          <w:p w14:paraId="458A0C70" w14:textId="4A470A3D" w:rsidR="00CB72B9" w:rsidRPr="00394658" w:rsidRDefault="00285339" w:rsidP="00CB72B9">
            <w:pPr>
              <w:keepLines/>
              <w:tabs>
                <w:tab w:val="left" w:pos="851"/>
                <w:tab w:val="left" w:pos="1486"/>
              </w:tabs>
              <w:suppressAutoHyphens/>
              <w:overflowPunct w:val="0"/>
              <w:autoSpaceDE w:val="0"/>
              <w:spacing w:line="276" w:lineRule="auto"/>
              <w:textAlignment w:val="baseline"/>
            </w:pPr>
            <w:r w:rsidRPr="00ED2C23">
              <w:fldChar w:fldCharType="begin" w:fldLock="1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2C23">
              <w:instrText xml:space="preserve"> FORMCHECKBOX </w:instrText>
            </w:r>
            <w:r w:rsidR="00570DFD">
              <w:fldChar w:fldCharType="separate"/>
            </w:r>
            <w:r w:rsidRPr="00ED2C23">
              <w:fldChar w:fldCharType="end"/>
            </w:r>
            <w:r w:rsidRPr="00ED2C23">
              <w:t xml:space="preserve"> Kerncompetentie 1</w:t>
            </w:r>
          </w:p>
        </w:tc>
      </w:tr>
      <w:tr w:rsidR="00285339" w14:paraId="3CE89CAB" w14:textId="77777777" w:rsidTr="00E6774F"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F14B" w14:textId="77777777" w:rsidR="00285339" w:rsidRDefault="00285339" w:rsidP="00CA0957">
            <w:pPr>
              <w:spacing w:line="276" w:lineRule="auto"/>
              <w:rPr>
                <w:b/>
              </w:rPr>
            </w:pPr>
            <w:bookmarkStart w:id="36" w:name="_Toc448936050"/>
            <w:bookmarkStart w:id="37" w:name="_Toc448936413"/>
            <w:bookmarkStart w:id="38" w:name="_Toc450039524"/>
            <w:bookmarkStart w:id="39" w:name="_Toc450755657"/>
            <w:bookmarkStart w:id="40" w:name="_Toc451414276"/>
            <w:bookmarkStart w:id="41" w:name="_Toc452997764"/>
            <w:bookmarkStart w:id="42" w:name="_Toc452998513"/>
            <w:bookmarkStart w:id="43" w:name="_Toc453159968"/>
            <w:bookmarkStart w:id="44" w:name="_Toc453579750"/>
            <w:bookmarkStart w:id="45" w:name="_Toc457404205"/>
            <w:bookmarkStart w:id="46" w:name="_Toc458507891"/>
            <w:bookmarkStart w:id="47" w:name="_Toc458507948"/>
            <w:bookmarkStart w:id="48" w:name="_Toc459044298"/>
            <w:bookmarkStart w:id="49" w:name="_Toc459044744"/>
            <w:bookmarkStart w:id="50" w:name="_Toc459045217"/>
            <w:bookmarkStart w:id="51" w:name="_Toc459045266"/>
            <w:r>
              <w:rPr>
                <w:b/>
                <w:snapToGrid w:val="0"/>
              </w:rPr>
              <w:t>Toelichting hoe de kerncompetentie(s) in onderhavige referentie terugkomt/-komen: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</w:tr>
      <w:tr w:rsidR="00285339" w14:paraId="46889BF5" w14:textId="77777777" w:rsidTr="00E6774F">
        <w:trPr>
          <w:trHeight w:val="4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E78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  <w:p w14:paraId="1ED0ACF9" w14:textId="77777777" w:rsidR="00285339" w:rsidRDefault="00285339" w:rsidP="00CA095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76" w:lineRule="auto"/>
              <w:outlineLvl w:val="0"/>
            </w:pPr>
          </w:p>
        </w:tc>
      </w:tr>
    </w:tbl>
    <w:p w14:paraId="01D3D522" w14:textId="77777777" w:rsidR="00285339" w:rsidRDefault="00285339" w:rsidP="00CA0957">
      <w:pPr>
        <w:keepNext/>
        <w:spacing w:line="276" w:lineRule="auto"/>
        <w:jc w:val="both"/>
        <w:outlineLvl w:val="1"/>
        <w:rPr>
          <w:rFonts w:eastAsia="Times New Roman"/>
        </w:rPr>
      </w:pPr>
    </w:p>
    <w:p w14:paraId="36A425A3" w14:textId="77777777" w:rsidR="00285339" w:rsidRPr="00E030D3" w:rsidRDefault="00285339" w:rsidP="00CA0957">
      <w:pPr>
        <w:spacing w:line="276" w:lineRule="auto"/>
      </w:pPr>
      <w:r>
        <w:t>Getekend voor akkoord: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3"/>
        <w:gridCol w:w="7167"/>
      </w:tblGrid>
      <w:tr w:rsidR="00285339" w14:paraId="53F82092" w14:textId="77777777" w:rsidTr="00E6774F">
        <w:trPr>
          <w:trHeight w:val="393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9F1B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Naam </w:t>
            </w:r>
            <w:r w:rsidR="00E03610">
              <w:rPr>
                <w:rFonts w:cs="Arial"/>
              </w:rPr>
              <w:t>Inschrijver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A4D4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</w:p>
        </w:tc>
      </w:tr>
      <w:tr w:rsidR="00285339" w14:paraId="6B85E07A" w14:textId="77777777" w:rsidTr="00E6774F">
        <w:trPr>
          <w:trHeight w:val="413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6CC9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  <w:r>
              <w:rPr>
                <w:rFonts w:cs="Arial"/>
              </w:rPr>
              <w:t>Naam tekenbevoegde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3C81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</w:p>
        </w:tc>
      </w:tr>
      <w:tr w:rsidR="00285339" w14:paraId="2BAE1A26" w14:textId="77777777" w:rsidTr="00E6774F">
        <w:trPr>
          <w:trHeight w:val="675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8A55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  <w:r>
              <w:rPr>
                <w:rFonts w:cs="Arial"/>
              </w:rPr>
              <w:t>Handtekening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8277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</w:p>
        </w:tc>
      </w:tr>
      <w:tr w:rsidR="00285339" w14:paraId="4D4CE18B" w14:textId="77777777" w:rsidTr="00E6774F">
        <w:trPr>
          <w:trHeight w:val="411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4A7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8421" w14:textId="77777777" w:rsidR="00285339" w:rsidRDefault="00285339" w:rsidP="00CA0957">
            <w:pPr>
              <w:pStyle w:val="AliBijlageNum"/>
              <w:numPr>
                <w:ilvl w:val="0"/>
                <w:numId w:val="0"/>
              </w:numPr>
              <w:spacing w:before="0" w:line="276" w:lineRule="auto"/>
              <w:rPr>
                <w:rFonts w:cs="Arial"/>
              </w:rPr>
            </w:pPr>
          </w:p>
        </w:tc>
      </w:tr>
    </w:tbl>
    <w:p w14:paraId="19757F92" w14:textId="77777777" w:rsidR="00285339" w:rsidRDefault="00285339" w:rsidP="00CA0957">
      <w:pPr>
        <w:spacing w:line="276" w:lineRule="auto"/>
        <w:rPr>
          <w:rFonts w:ascii="Helvetica" w:hAnsi="Helvetica"/>
        </w:rPr>
      </w:pPr>
    </w:p>
    <w:p w14:paraId="4BABB0FF" w14:textId="77777777" w:rsidR="0045462C" w:rsidRDefault="0045462C" w:rsidP="00CA0957">
      <w:pPr>
        <w:pStyle w:val="Geenafstand"/>
        <w:spacing w:line="276" w:lineRule="auto"/>
        <w:rPr>
          <w:rFonts w:eastAsia="Times New Roman" w:cs="Times New Roman"/>
          <w:b/>
          <w:sz w:val="20"/>
        </w:rPr>
      </w:pPr>
    </w:p>
    <w:p w14:paraId="10343116" w14:textId="13569571" w:rsidR="00387B1E" w:rsidRPr="00C154F1" w:rsidRDefault="00387B1E" w:rsidP="00387B1E">
      <w:pPr>
        <w:keepNext/>
        <w:spacing w:line="276" w:lineRule="auto"/>
        <w:outlineLvl w:val="1"/>
        <w:rPr>
          <w:rFonts w:eastAsia="Times New Roman" w:cs="Times New Roman"/>
          <w:b/>
        </w:rPr>
      </w:pPr>
    </w:p>
    <w:sectPr w:rsidR="00387B1E" w:rsidRPr="00C154F1" w:rsidSect="002D79F1">
      <w:headerReference w:type="default" r:id="rId11"/>
      <w:footerReference w:type="default" r:id="rId12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960F" w14:textId="77777777" w:rsidR="006E69B8" w:rsidRDefault="006E69B8" w:rsidP="00126248">
      <w:r>
        <w:separator/>
      </w:r>
    </w:p>
    <w:p w14:paraId="4D88A72D" w14:textId="77777777" w:rsidR="006E69B8" w:rsidRDefault="006E69B8"/>
  </w:endnote>
  <w:endnote w:type="continuationSeparator" w:id="0">
    <w:p w14:paraId="35BD2118" w14:textId="77777777" w:rsidR="006E69B8" w:rsidRDefault="006E69B8" w:rsidP="00126248">
      <w:r>
        <w:continuationSeparator/>
      </w:r>
    </w:p>
    <w:p w14:paraId="33AB6777" w14:textId="77777777" w:rsidR="006E69B8" w:rsidRDefault="006E69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harter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9A784" w14:textId="77777777" w:rsidR="00CA6E59" w:rsidRPr="008E1E13" w:rsidRDefault="00CA6E59">
    <w:pPr>
      <w:pStyle w:val="Voettekst"/>
      <w:jc w:val="right"/>
      <w:rPr>
        <w:rFonts w:ascii="Arial" w:hAnsi="Arial" w:cs="Arial"/>
        <w:sz w:val="20"/>
      </w:rPr>
    </w:pPr>
    <w:r w:rsidRPr="008E1E13">
      <w:rPr>
        <w:rFonts w:ascii="Arial" w:hAnsi="Arial" w:cs="Arial"/>
        <w:sz w:val="20"/>
      </w:rPr>
      <w:fldChar w:fldCharType="begin"/>
    </w:r>
    <w:r w:rsidRPr="008E1E13">
      <w:rPr>
        <w:rFonts w:ascii="Arial" w:hAnsi="Arial" w:cs="Arial"/>
        <w:sz w:val="20"/>
      </w:rPr>
      <w:instrText>PAGE   \* MERGEFORMAT</w:instrText>
    </w:r>
    <w:r w:rsidRPr="008E1E1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7</w:t>
    </w:r>
    <w:r w:rsidRPr="008E1E13">
      <w:rPr>
        <w:rFonts w:ascii="Arial" w:hAnsi="Arial" w:cs="Arial"/>
        <w:sz w:val="20"/>
      </w:rPr>
      <w:fldChar w:fldCharType="end"/>
    </w:r>
  </w:p>
  <w:p w14:paraId="795C66CA" w14:textId="77777777" w:rsidR="00CA6E59" w:rsidRDefault="00CA6E59">
    <w:pPr>
      <w:pStyle w:val="Voettekst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0821" w14:textId="77777777" w:rsidR="006E69B8" w:rsidRDefault="006E69B8" w:rsidP="00126248">
      <w:r>
        <w:separator/>
      </w:r>
    </w:p>
    <w:p w14:paraId="508287D8" w14:textId="77777777" w:rsidR="006E69B8" w:rsidRDefault="006E69B8"/>
  </w:footnote>
  <w:footnote w:type="continuationSeparator" w:id="0">
    <w:p w14:paraId="7EEE7481" w14:textId="77777777" w:rsidR="006E69B8" w:rsidRDefault="006E69B8" w:rsidP="00126248">
      <w:r>
        <w:continuationSeparator/>
      </w:r>
    </w:p>
    <w:p w14:paraId="1CF877B8" w14:textId="77777777" w:rsidR="006E69B8" w:rsidRDefault="006E69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2215" w14:textId="28546005" w:rsidR="00CA6E59" w:rsidRPr="00CA0957" w:rsidRDefault="00CA6E59" w:rsidP="00095574">
    <w:pPr>
      <w:pStyle w:val="Koptekst"/>
      <w:pBdr>
        <w:bottom w:val="single" w:sz="4" w:space="1" w:color="auto"/>
      </w:pBdr>
      <w:jc w:val="center"/>
      <w:rPr>
        <w:rFonts w:cs="Arial"/>
        <w:i/>
        <w:sz w:val="18"/>
        <w:szCs w:val="18"/>
      </w:rPr>
    </w:pPr>
    <w:r w:rsidRPr="00CA0957">
      <w:rPr>
        <w:rFonts w:cs="Arial"/>
        <w:i/>
        <w:sz w:val="18"/>
        <w:szCs w:val="18"/>
      </w:rPr>
      <w:t>Aanbesteding</w:t>
    </w:r>
    <w:r w:rsidRPr="00CA0957">
      <w:rPr>
        <w:rFonts w:cs="Arial"/>
        <w:i/>
        <w:sz w:val="18"/>
        <w:szCs w:val="18"/>
        <w:lang w:val="nl-NL"/>
      </w:rPr>
      <w:t xml:space="preserve"> </w:t>
    </w:r>
    <w:proofErr w:type="spellStart"/>
    <w:r w:rsidR="00401C69">
      <w:rPr>
        <w:rFonts w:cs="Arial"/>
        <w:i/>
        <w:sz w:val="18"/>
        <w:szCs w:val="18"/>
        <w:lang w:val="nl-NL"/>
      </w:rPr>
      <w:t>Woon</w:t>
    </w:r>
    <w:r w:rsidRPr="00095574">
      <w:rPr>
        <w:rFonts w:cs="Arial"/>
        <w:i/>
        <w:sz w:val="18"/>
        <w:szCs w:val="18"/>
        <w:lang w:val="nl-NL"/>
      </w:rPr>
      <w:t>rijpmaken</w:t>
    </w:r>
    <w:proofErr w:type="spellEnd"/>
    <w:r w:rsidR="00401C69">
      <w:rPr>
        <w:rFonts w:cs="Arial"/>
        <w:i/>
        <w:sz w:val="18"/>
        <w:szCs w:val="18"/>
        <w:lang w:val="nl-NL"/>
      </w:rPr>
      <w:t xml:space="preserve"> Fase 1</w:t>
    </w:r>
    <w:r w:rsidRPr="00095574">
      <w:rPr>
        <w:rFonts w:cs="Arial"/>
        <w:i/>
        <w:sz w:val="18"/>
        <w:szCs w:val="18"/>
        <w:lang w:val="nl-NL"/>
      </w:rPr>
      <w:t xml:space="preserve"> Vijfsluizen</w:t>
    </w:r>
    <w:r w:rsidRPr="00CA0957">
      <w:rPr>
        <w:rFonts w:cs="Arial"/>
        <w:i/>
        <w:sz w:val="18"/>
        <w:szCs w:val="18"/>
      </w:rPr>
      <w:t xml:space="preserve"> </w:t>
    </w:r>
  </w:p>
  <w:p w14:paraId="73BEBE0F" w14:textId="5A1186BE" w:rsidR="00CA6E59" w:rsidRPr="001B7ACD" w:rsidRDefault="00CA6E59" w:rsidP="00095574">
    <w:pPr>
      <w:pStyle w:val="Koptekst"/>
      <w:pBdr>
        <w:bottom w:val="single" w:sz="4" w:space="1" w:color="auto"/>
      </w:pBdr>
      <w:jc w:val="center"/>
      <w:rPr>
        <w:rFonts w:cs="Arial"/>
        <w:i/>
        <w:sz w:val="18"/>
        <w:szCs w:val="18"/>
        <w:lang w:val="nl-NL"/>
      </w:rPr>
    </w:pPr>
    <w:r w:rsidRPr="00CA0957">
      <w:rPr>
        <w:rFonts w:cs="Arial"/>
        <w:i/>
        <w:sz w:val="18"/>
        <w:szCs w:val="18"/>
      </w:rPr>
      <w:t>B</w:t>
    </w:r>
    <w:r w:rsidRPr="00CA0957">
      <w:rPr>
        <w:rFonts w:cs="Arial"/>
        <w:i/>
        <w:sz w:val="18"/>
        <w:szCs w:val="18"/>
        <w:lang w:val="nl-NL"/>
      </w:rPr>
      <w:t xml:space="preserve">estek </w:t>
    </w:r>
    <w:r w:rsidRPr="00095574">
      <w:rPr>
        <w:rFonts w:cs="Arial"/>
        <w:i/>
        <w:sz w:val="18"/>
        <w:szCs w:val="18"/>
        <w:lang w:val="nl-NL"/>
      </w:rPr>
      <w:t>ARC-202</w:t>
    </w:r>
    <w:r w:rsidR="00401C69">
      <w:rPr>
        <w:rFonts w:cs="Arial"/>
        <w:i/>
        <w:sz w:val="18"/>
        <w:szCs w:val="18"/>
        <w:lang w:val="nl-NL"/>
      </w:rPr>
      <w:t>2</w:t>
    </w:r>
    <w:r w:rsidRPr="00095574">
      <w:rPr>
        <w:rFonts w:cs="Arial"/>
        <w:i/>
        <w:sz w:val="18"/>
        <w:szCs w:val="18"/>
        <w:lang w:val="nl-NL"/>
      </w:rPr>
      <w:t>-</w:t>
    </w:r>
    <w:r w:rsidR="00401C69">
      <w:rPr>
        <w:rFonts w:cs="Arial"/>
        <w:i/>
        <w:sz w:val="18"/>
        <w:szCs w:val="18"/>
        <w:lang w:val="nl-NL"/>
      </w:rPr>
      <w:t>0</w:t>
    </w:r>
    <w:r w:rsidRPr="00095574">
      <w:rPr>
        <w:rFonts w:cs="Arial"/>
        <w:i/>
        <w:sz w:val="18"/>
        <w:szCs w:val="18"/>
        <w:lang w:val="nl-NL"/>
      </w:rPr>
      <w:t>3</w:t>
    </w:r>
    <w:r w:rsidR="00401C69">
      <w:rPr>
        <w:rFonts w:cs="Arial"/>
        <w:i/>
        <w:sz w:val="18"/>
        <w:szCs w:val="18"/>
        <w:lang w:val="nl-NL"/>
      </w:rPr>
      <w:t>1</w:t>
    </w:r>
    <w:r w:rsidRPr="00095574">
      <w:rPr>
        <w:rFonts w:cs="Arial"/>
        <w:i/>
        <w:sz w:val="18"/>
        <w:szCs w:val="18"/>
        <w:lang w:val="nl-NL"/>
      </w:rPr>
      <w:t>,</w:t>
    </w:r>
    <w:r w:rsidRPr="00CA0957">
      <w:rPr>
        <w:rFonts w:cs="Arial"/>
        <w:i/>
        <w:sz w:val="18"/>
        <w:szCs w:val="18"/>
        <w:lang w:val="nl-NL"/>
      </w:rPr>
      <w:t xml:space="preserve"> </w:t>
    </w:r>
    <w:proofErr w:type="spellStart"/>
    <w:r w:rsidRPr="00CA0957">
      <w:rPr>
        <w:rFonts w:cs="Arial"/>
        <w:i/>
        <w:sz w:val="18"/>
        <w:szCs w:val="18"/>
        <w:lang w:val="nl-NL"/>
      </w:rPr>
      <w:t>projectnr</w:t>
    </w:r>
    <w:proofErr w:type="spellEnd"/>
    <w:r w:rsidRPr="00CA0957">
      <w:rPr>
        <w:rFonts w:cs="Arial"/>
        <w:i/>
        <w:sz w:val="18"/>
        <w:szCs w:val="18"/>
        <w:lang w:val="nl-NL"/>
      </w:rPr>
      <w:t xml:space="preserve"> </w:t>
    </w:r>
    <w:bookmarkStart w:id="52" w:name="_Hlk109033172"/>
    <w:r w:rsidR="00401C69" w:rsidRPr="00401C69">
      <w:rPr>
        <w:rFonts w:cs="Arial"/>
        <w:i/>
        <w:sz w:val="18"/>
        <w:szCs w:val="18"/>
        <w:lang w:val="nl-NL"/>
      </w:rPr>
      <w:t>E07061.002253</w:t>
    </w:r>
    <w:bookmarkEnd w:id="52"/>
  </w:p>
  <w:p w14:paraId="778E3C6F" w14:textId="77777777" w:rsidR="00CA6E59" w:rsidRDefault="00CA6E59">
    <w:pPr>
      <w:pStyle w:val="Koptekst"/>
      <w:pBdr>
        <w:bottom w:val="single" w:sz="4" w:space="1" w:color="auto"/>
      </w:pBdr>
      <w:jc w:val="center"/>
      <w:rPr>
        <w:b/>
        <w:color w:val="80808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6A8981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7A0CB8D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pStyle w:val="BMCOpsomming1C"/>
      <w:lvlText w:val="%1)"/>
      <w:lvlJc w:val="right"/>
      <w:pPr>
        <w:tabs>
          <w:tab w:val="num" w:pos="850"/>
        </w:tabs>
        <w:ind w:left="850" w:hanging="113"/>
      </w:pPr>
    </w:lvl>
    <w:lvl w:ilvl="1">
      <w:start w:val="1"/>
      <w:numFmt w:val="bullet"/>
      <w:pStyle w:val="BMCOpsomming2D"/>
      <w:lvlText w:val="∑"/>
      <w:lvlJc w:val="left"/>
      <w:pPr>
        <w:tabs>
          <w:tab w:val="num" w:pos="1701"/>
        </w:tabs>
        <w:ind w:left="1701" w:hanging="170"/>
      </w:pPr>
      <w:rPr>
        <w:rFonts w:ascii="Symbol" w:hAnsi="Symbol" w:hint="default"/>
      </w:rPr>
    </w:lvl>
    <w:lvl w:ilvl="2">
      <w:start w:val="1"/>
      <w:numFmt w:val="bullet"/>
      <w:pStyle w:val="BMCOpsomming2E"/>
      <w:lvlText w:val="–"/>
      <w:lvlJc w:val="left"/>
      <w:pPr>
        <w:tabs>
          <w:tab w:val="num" w:pos="2551"/>
        </w:tabs>
        <w:ind w:left="2551" w:hanging="170"/>
      </w:pPr>
      <w:rPr>
        <w:rFonts w:ascii="Times" w:hAnsi="Time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pStyle w:val="BMCHoofdstukTitel"/>
      <w:lvlText w:val="%1"/>
      <w:lvlJc w:val="right"/>
      <w:pPr>
        <w:tabs>
          <w:tab w:val="num" w:pos="0"/>
        </w:tabs>
        <w:ind w:left="0" w:hanging="113"/>
      </w:pPr>
    </w:lvl>
    <w:lvl w:ilvl="1">
      <w:start w:val="1"/>
      <w:numFmt w:val="decimal"/>
      <w:pStyle w:val="BMCHoofdstukNummer"/>
      <w:lvlText w:val="%1.%2"/>
      <w:lvlJc w:val="right"/>
      <w:pPr>
        <w:tabs>
          <w:tab w:val="num" w:pos="0"/>
        </w:tabs>
        <w:ind w:left="0" w:hanging="113"/>
      </w:pPr>
      <w:rPr>
        <w:rFonts w:ascii="Times" w:hAnsi="Times"/>
        <w:b w:val="0"/>
        <w:i w:val="0"/>
        <w:sz w:val="20"/>
        <w:u w:val="none"/>
      </w:rPr>
    </w:lvl>
    <w:lvl w:ilvl="2">
      <w:start w:val="1"/>
      <w:numFmt w:val="decimal"/>
      <w:pStyle w:val="BMCParagraaf1"/>
      <w:lvlText w:val="%1.%2.%3"/>
      <w:lvlJc w:val="right"/>
      <w:pPr>
        <w:tabs>
          <w:tab w:val="num" w:pos="850"/>
        </w:tabs>
        <w:ind w:left="850" w:hanging="113"/>
      </w:pPr>
      <w:rPr>
        <w:rFonts w:ascii="Times" w:hAnsi="Times"/>
        <w:b w:val="0"/>
        <w:i w:val="0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bullet"/>
      <w:pStyle w:val="BMCbasistekst"/>
      <w:lvlText w:val="∑"/>
      <w:lvlJc w:val="left"/>
      <w:pPr>
        <w:tabs>
          <w:tab w:val="num" w:pos="850"/>
        </w:tabs>
        <w:ind w:left="850" w:hanging="170"/>
      </w:pPr>
      <w:rPr>
        <w:rFonts w:ascii="Symbol" w:hAnsi="Symbol" w:hint="default"/>
      </w:rPr>
    </w:lvl>
    <w:lvl w:ilvl="1">
      <w:start w:val="1"/>
      <w:numFmt w:val="bullet"/>
      <w:pStyle w:val="BMCOpsomming1A"/>
      <w:lvlText w:val="–"/>
      <w:lvlJc w:val="left"/>
      <w:pPr>
        <w:tabs>
          <w:tab w:val="num" w:pos="1701"/>
        </w:tabs>
        <w:ind w:left="1701" w:hanging="170"/>
      </w:pPr>
      <w:rPr>
        <w:rFonts w:ascii="Times" w:hAnsi="Times" w:hint="default"/>
      </w:rPr>
    </w:lvl>
    <w:lvl w:ilvl="2">
      <w:start w:val="1"/>
      <w:numFmt w:val="bullet"/>
      <w:pStyle w:val="BMCOpsomming1B"/>
      <w:lvlText w:val="∑"/>
      <w:lvlJc w:val="left"/>
      <w:pPr>
        <w:tabs>
          <w:tab w:val="num" w:pos="2551"/>
        </w:tabs>
        <w:ind w:left="2551" w:hanging="17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000000D"/>
    <w:multiLevelType w:val="multilevel"/>
    <w:tmpl w:val="00000000"/>
    <w:lvl w:ilvl="0">
      <w:start w:val="1"/>
      <w:numFmt w:val="lowerLetter"/>
      <w:pStyle w:val="BMCOpsomming3"/>
      <w:lvlText w:val="%1)"/>
      <w:lvlJc w:val="right"/>
      <w:pPr>
        <w:tabs>
          <w:tab w:val="num" w:pos="851"/>
        </w:tabs>
        <w:ind w:left="851" w:hanging="114"/>
      </w:pPr>
    </w:lvl>
    <w:lvl w:ilvl="1">
      <w:start w:val="1"/>
      <w:numFmt w:val="lowerLetter"/>
      <w:lvlText w:val="%2)"/>
      <w:lvlJc w:val="right"/>
      <w:pPr>
        <w:tabs>
          <w:tab w:val="num" w:pos="1701"/>
        </w:tabs>
        <w:ind w:left="1701" w:hanging="113"/>
      </w:pPr>
    </w:lvl>
    <w:lvl w:ilvl="2">
      <w:start w:val="1"/>
      <w:numFmt w:val="lowerLetter"/>
      <w:lvlText w:val="%3)"/>
      <w:lvlJc w:val="right"/>
      <w:pPr>
        <w:tabs>
          <w:tab w:val="num" w:pos="2552"/>
        </w:tabs>
        <w:ind w:left="2552" w:hanging="171"/>
      </w:pPr>
    </w:lvl>
    <w:lvl w:ilvl="3">
      <w:start w:val="1"/>
      <w:numFmt w:val="upperRoman"/>
      <w:lvlText w:val="%4"/>
      <w:lvlJc w:val="right"/>
      <w:pPr>
        <w:tabs>
          <w:tab w:val="num" w:pos="851"/>
        </w:tabs>
        <w:ind w:left="851" w:hanging="114"/>
      </w:pPr>
    </w:lvl>
    <w:lvl w:ilvl="4">
      <w:start w:val="1"/>
      <w:numFmt w:val="upperRoman"/>
      <w:lvlText w:val="%5"/>
      <w:lvlJc w:val="right"/>
      <w:pPr>
        <w:tabs>
          <w:tab w:val="num" w:pos="1701"/>
        </w:tabs>
        <w:ind w:left="1701" w:hanging="113"/>
      </w:pPr>
    </w:lvl>
    <w:lvl w:ilvl="5">
      <w:start w:val="1"/>
      <w:numFmt w:val="upperRoman"/>
      <w:lvlText w:val="%6"/>
      <w:lvlJc w:val="right"/>
      <w:pPr>
        <w:tabs>
          <w:tab w:val="num" w:pos="2552"/>
        </w:tabs>
        <w:ind w:left="2552" w:hanging="114"/>
      </w:pPr>
    </w:lvl>
    <w:lvl w:ilvl="6">
      <w:start w:val="1"/>
      <w:numFmt w:val="upperLetter"/>
      <w:lvlText w:val="%7)"/>
      <w:lvlJc w:val="right"/>
      <w:pPr>
        <w:tabs>
          <w:tab w:val="num" w:pos="851"/>
        </w:tabs>
        <w:ind w:left="851" w:hanging="114"/>
      </w:pPr>
    </w:lvl>
    <w:lvl w:ilvl="7">
      <w:start w:val="1"/>
      <w:numFmt w:val="upperLetter"/>
      <w:lvlText w:val="%8)"/>
      <w:lvlJc w:val="right"/>
      <w:pPr>
        <w:tabs>
          <w:tab w:val="num" w:pos="1701"/>
        </w:tabs>
        <w:ind w:left="1701" w:hanging="113"/>
      </w:pPr>
    </w:lvl>
    <w:lvl w:ilvl="8">
      <w:start w:val="1"/>
      <w:numFmt w:val="upperLetter"/>
      <w:lvlText w:val="%9)"/>
      <w:lvlJc w:val="right"/>
      <w:pPr>
        <w:tabs>
          <w:tab w:val="num" w:pos="2552"/>
        </w:tabs>
        <w:ind w:left="2552" w:hanging="114"/>
      </w:pPr>
    </w:lvl>
  </w:abstractNum>
  <w:abstractNum w:abstractNumId="6" w15:restartNumberingAfterBreak="0">
    <w:nsid w:val="1E82224A"/>
    <w:multiLevelType w:val="hybridMultilevel"/>
    <w:tmpl w:val="69D8FB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E6DC0"/>
    <w:multiLevelType w:val="multilevel"/>
    <w:tmpl w:val="78BC5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C953FC"/>
    <w:multiLevelType w:val="singleLevel"/>
    <w:tmpl w:val="5840FC44"/>
    <w:lvl w:ilvl="0">
      <w:start w:val="1"/>
      <w:numFmt w:val="decimal"/>
      <w:pStyle w:val="Kop6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49853DED"/>
    <w:multiLevelType w:val="multilevel"/>
    <w:tmpl w:val="8C82C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1" w15:restartNumberingAfterBreak="0">
    <w:nsid w:val="4FB762FC"/>
    <w:multiLevelType w:val="hybridMultilevel"/>
    <w:tmpl w:val="660C4E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2A23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32F43"/>
    <w:multiLevelType w:val="hybridMultilevel"/>
    <w:tmpl w:val="4170DE3C"/>
    <w:lvl w:ilvl="0" w:tplc="E848C6E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B766C"/>
    <w:multiLevelType w:val="hybridMultilevel"/>
    <w:tmpl w:val="E2E03F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F3393"/>
    <w:multiLevelType w:val="multilevel"/>
    <w:tmpl w:val="17C422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3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C63809"/>
    <w:multiLevelType w:val="multilevel"/>
    <w:tmpl w:val="8C82C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9462E9"/>
    <w:multiLevelType w:val="multilevel"/>
    <w:tmpl w:val="DD244F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2DC5DE5"/>
    <w:multiLevelType w:val="multilevel"/>
    <w:tmpl w:val="CE18F5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D865CA"/>
    <w:multiLevelType w:val="hybridMultilevel"/>
    <w:tmpl w:val="E59AF6A0"/>
    <w:lvl w:ilvl="0" w:tplc="2C22A2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8534F"/>
    <w:multiLevelType w:val="hybridMultilevel"/>
    <w:tmpl w:val="E72AB2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50D28"/>
    <w:multiLevelType w:val="hybridMultilevel"/>
    <w:tmpl w:val="D4149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62270"/>
    <w:multiLevelType w:val="multilevel"/>
    <w:tmpl w:val="0630C0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Opmaakprofiel1"/>
      <w:isLgl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06085275">
    <w:abstractNumId w:val="4"/>
  </w:num>
  <w:num w:numId="2" w16cid:durableId="1830049913">
    <w:abstractNumId w:val="3"/>
  </w:num>
  <w:num w:numId="3" w16cid:durableId="555554112">
    <w:abstractNumId w:val="5"/>
  </w:num>
  <w:num w:numId="4" w16cid:durableId="1118986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1234509">
    <w:abstractNumId w:val="16"/>
  </w:num>
  <w:num w:numId="6" w16cid:durableId="517278728">
    <w:abstractNumId w:val="21"/>
  </w:num>
  <w:num w:numId="7" w16cid:durableId="703097320">
    <w:abstractNumId w:val="1"/>
  </w:num>
  <w:num w:numId="8" w16cid:durableId="255328874">
    <w:abstractNumId w:val="8"/>
  </w:num>
  <w:num w:numId="9" w16cid:durableId="1088502122">
    <w:abstractNumId w:val="0"/>
  </w:num>
  <w:num w:numId="10" w16cid:durableId="1387408261">
    <w:abstractNumId w:val="13"/>
  </w:num>
  <w:num w:numId="11" w16cid:durableId="1494908839">
    <w:abstractNumId w:val="19"/>
  </w:num>
  <w:num w:numId="12" w16cid:durableId="1110508092">
    <w:abstractNumId w:val="10"/>
  </w:num>
  <w:num w:numId="13" w16cid:durableId="49355138">
    <w:abstractNumId w:val="18"/>
  </w:num>
  <w:num w:numId="14" w16cid:durableId="1838226353">
    <w:abstractNumId w:val="20"/>
  </w:num>
  <w:num w:numId="15" w16cid:durableId="2143493718">
    <w:abstractNumId w:val="14"/>
  </w:num>
  <w:num w:numId="16" w16cid:durableId="1093670684">
    <w:abstractNumId w:val="17"/>
  </w:num>
  <w:num w:numId="17" w16cid:durableId="454296862">
    <w:abstractNumId w:val="15"/>
  </w:num>
  <w:num w:numId="18" w16cid:durableId="2033333133">
    <w:abstractNumId w:val="11"/>
  </w:num>
  <w:num w:numId="19" w16cid:durableId="961693824">
    <w:abstractNumId w:val="9"/>
  </w:num>
  <w:num w:numId="20" w16cid:durableId="1755007037">
    <w:abstractNumId w:val="7"/>
  </w:num>
  <w:num w:numId="21" w16cid:durableId="1402026957">
    <w:abstractNumId w:val="12"/>
  </w:num>
  <w:num w:numId="22" w16cid:durableId="169268180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33"/>
    <w:rsid w:val="00000FE0"/>
    <w:rsid w:val="00003450"/>
    <w:rsid w:val="00004B74"/>
    <w:rsid w:val="00006808"/>
    <w:rsid w:val="00012202"/>
    <w:rsid w:val="00012C5C"/>
    <w:rsid w:val="000131EB"/>
    <w:rsid w:val="00021268"/>
    <w:rsid w:val="00026504"/>
    <w:rsid w:val="00027945"/>
    <w:rsid w:val="0003284D"/>
    <w:rsid w:val="00035BCF"/>
    <w:rsid w:val="0003726F"/>
    <w:rsid w:val="0003751F"/>
    <w:rsid w:val="000407C8"/>
    <w:rsid w:val="000417AB"/>
    <w:rsid w:val="0004276F"/>
    <w:rsid w:val="00043E30"/>
    <w:rsid w:val="00046867"/>
    <w:rsid w:val="00054933"/>
    <w:rsid w:val="00060257"/>
    <w:rsid w:val="00061C4A"/>
    <w:rsid w:val="00061ECF"/>
    <w:rsid w:val="00062FF8"/>
    <w:rsid w:val="000637AD"/>
    <w:rsid w:val="00064F02"/>
    <w:rsid w:val="000672DF"/>
    <w:rsid w:val="00067455"/>
    <w:rsid w:val="00067A9F"/>
    <w:rsid w:val="000707E0"/>
    <w:rsid w:val="00072BEC"/>
    <w:rsid w:val="00072CD3"/>
    <w:rsid w:val="00074ECA"/>
    <w:rsid w:val="0007649D"/>
    <w:rsid w:val="000811B0"/>
    <w:rsid w:val="00082FF1"/>
    <w:rsid w:val="000839E4"/>
    <w:rsid w:val="0008404F"/>
    <w:rsid w:val="00085986"/>
    <w:rsid w:val="000860D9"/>
    <w:rsid w:val="00091438"/>
    <w:rsid w:val="000937EA"/>
    <w:rsid w:val="00095574"/>
    <w:rsid w:val="000975C4"/>
    <w:rsid w:val="000A020B"/>
    <w:rsid w:val="000A1965"/>
    <w:rsid w:val="000A1E9F"/>
    <w:rsid w:val="000A2FB2"/>
    <w:rsid w:val="000A3E60"/>
    <w:rsid w:val="000A4B9E"/>
    <w:rsid w:val="000A4E44"/>
    <w:rsid w:val="000A5E81"/>
    <w:rsid w:val="000A7EC2"/>
    <w:rsid w:val="000B330D"/>
    <w:rsid w:val="000B78B7"/>
    <w:rsid w:val="000C0A19"/>
    <w:rsid w:val="000C1112"/>
    <w:rsid w:val="000C2914"/>
    <w:rsid w:val="000C5FE4"/>
    <w:rsid w:val="000C6535"/>
    <w:rsid w:val="000C699E"/>
    <w:rsid w:val="000C7485"/>
    <w:rsid w:val="000C7B4E"/>
    <w:rsid w:val="000C7CE5"/>
    <w:rsid w:val="000D113C"/>
    <w:rsid w:val="000D253C"/>
    <w:rsid w:val="000D31E7"/>
    <w:rsid w:val="000D52CE"/>
    <w:rsid w:val="000D7086"/>
    <w:rsid w:val="000E1837"/>
    <w:rsid w:val="000E1885"/>
    <w:rsid w:val="000E3C72"/>
    <w:rsid w:val="000F3D62"/>
    <w:rsid w:val="000F438B"/>
    <w:rsid w:val="000F4CBA"/>
    <w:rsid w:val="000F659D"/>
    <w:rsid w:val="000F7F48"/>
    <w:rsid w:val="00100E19"/>
    <w:rsid w:val="00102B6C"/>
    <w:rsid w:val="00106229"/>
    <w:rsid w:val="00106531"/>
    <w:rsid w:val="00106B10"/>
    <w:rsid w:val="00106C90"/>
    <w:rsid w:val="00107B2D"/>
    <w:rsid w:val="00107E4D"/>
    <w:rsid w:val="00110AEB"/>
    <w:rsid w:val="00110D5D"/>
    <w:rsid w:val="00112033"/>
    <w:rsid w:val="0011259F"/>
    <w:rsid w:val="00112803"/>
    <w:rsid w:val="00112A89"/>
    <w:rsid w:val="00120D1C"/>
    <w:rsid w:val="00121A7F"/>
    <w:rsid w:val="00123739"/>
    <w:rsid w:val="00126071"/>
    <w:rsid w:val="00126248"/>
    <w:rsid w:val="001271CC"/>
    <w:rsid w:val="00127A22"/>
    <w:rsid w:val="00131269"/>
    <w:rsid w:val="00134CB1"/>
    <w:rsid w:val="00136424"/>
    <w:rsid w:val="00147105"/>
    <w:rsid w:val="00151308"/>
    <w:rsid w:val="00152650"/>
    <w:rsid w:val="00153957"/>
    <w:rsid w:val="0015469B"/>
    <w:rsid w:val="00154EE1"/>
    <w:rsid w:val="001563B0"/>
    <w:rsid w:val="00162859"/>
    <w:rsid w:val="00163DD9"/>
    <w:rsid w:val="001640FA"/>
    <w:rsid w:val="00166700"/>
    <w:rsid w:val="0017120F"/>
    <w:rsid w:val="001718B8"/>
    <w:rsid w:val="00171D4D"/>
    <w:rsid w:val="0017377D"/>
    <w:rsid w:val="001771ED"/>
    <w:rsid w:val="001803C8"/>
    <w:rsid w:val="00182277"/>
    <w:rsid w:val="00182490"/>
    <w:rsid w:val="001913F7"/>
    <w:rsid w:val="001972A2"/>
    <w:rsid w:val="00197E43"/>
    <w:rsid w:val="001A3355"/>
    <w:rsid w:val="001A3F61"/>
    <w:rsid w:val="001A595A"/>
    <w:rsid w:val="001B06B4"/>
    <w:rsid w:val="001B205D"/>
    <w:rsid w:val="001B4F00"/>
    <w:rsid w:val="001B4F34"/>
    <w:rsid w:val="001B5ECA"/>
    <w:rsid w:val="001B7ACD"/>
    <w:rsid w:val="001B7CCE"/>
    <w:rsid w:val="001C10E1"/>
    <w:rsid w:val="001C171C"/>
    <w:rsid w:val="001C1CD6"/>
    <w:rsid w:val="001C2E2F"/>
    <w:rsid w:val="001C50F4"/>
    <w:rsid w:val="001D1610"/>
    <w:rsid w:val="001D1AE2"/>
    <w:rsid w:val="001D3D1C"/>
    <w:rsid w:val="001E0391"/>
    <w:rsid w:val="001E120E"/>
    <w:rsid w:val="001E2410"/>
    <w:rsid w:val="001E46C0"/>
    <w:rsid w:val="001E64A0"/>
    <w:rsid w:val="001E6755"/>
    <w:rsid w:val="001F24C4"/>
    <w:rsid w:val="001F4B6F"/>
    <w:rsid w:val="00200B66"/>
    <w:rsid w:val="002107D8"/>
    <w:rsid w:val="00217D1F"/>
    <w:rsid w:val="00222BA4"/>
    <w:rsid w:val="00222BDC"/>
    <w:rsid w:val="00223519"/>
    <w:rsid w:val="00226408"/>
    <w:rsid w:val="00227538"/>
    <w:rsid w:val="00227E1B"/>
    <w:rsid w:val="002327A7"/>
    <w:rsid w:val="00232A14"/>
    <w:rsid w:val="00233927"/>
    <w:rsid w:val="00237383"/>
    <w:rsid w:val="00244BF6"/>
    <w:rsid w:val="0024748E"/>
    <w:rsid w:val="00247AE8"/>
    <w:rsid w:val="00250155"/>
    <w:rsid w:val="00253393"/>
    <w:rsid w:val="0025367C"/>
    <w:rsid w:val="00254D41"/>
    <w:rsid w:val="00262B2B"/>
    <w:rsid w:val="00265E6E"/>
    <w:rsid w:val="00266ED2"/>
    <w:rsid w:val="00274581"/>
    <w:rsid w:val="0027510C"/>
    <w:rsid w:val="0027732F"/>
    <w:rsid w:val="00280B37"/>
    <w:rsid w:val="00281D54"/>
    <w:rsid w:val="002839BF"/>
    <w:rsid w:val="00285339"/>
    <w:rsid w:val="00290941"/>
    <w:rsid w:val="00291945"/>
    <w:rsid w:val="0029267A"/>
    <w:rsid w:val="0029363E"/>
    <w:rsid w:val="002939C4"/>
    <w:rsid w:val="00294D3D"/>
    <w:rsid w:val="00295EB1"/>
    <w:rsid w:val="00296AF5"/>
    <w:rsid w:val="00297939"/>
    <w:rsid w:val="002A03E3"/>
    <w:rsid w:val="002A0FDD"/>
    <w:rsid w:val="002A1764"/>
    <w:rsid w:val="002A326E"/>
    <w:rsid w:val="002A330D"/>
    <w:rsid w:val="002A3592"/>
    <w:rsid w:val="002A58B3"/>
    <w:rsid w:val="002A5B09"/>
    <w:rsid w:val="002B08DC"/>
    <w:rsid w:val="002B10A4"/>
    <w:rsid w:val="002B61FE"/>
    <w:rsid w:val="002B75BA"/>
    <w:rsid w:val="002C0A3C"/>
    <w:rsid w:val="002C3FB8"/>
    <w:rsid w:val="002C6EBF"/>
    <w:rsid w:val="002D12AB"/>
    <w:rsid w:val="002D1332"/>
    <w:rsid w:val="002D2F4F"/>
    <w:rsid w:val="002D30FE"/>
    <w:rsid w:val="002D5683"/>
    <w:rsid w:val="002D64A2"/>
    <w:rsid w:val="002D7990"/>
    <w:rsid w:val="002D79F1"/>
    <w:rsid w:val="002E1B00"/>
    <w:rsid w:val="002E32A4"/>
    <w:rsid w:val="002E58E6"/>
    <w:rsid w:val="002F3423"/>
    <w:rsid w:val="002F3C6B"/>
    <w:rsid w:val="002F5511"/>
    <w:rsid w:val="002F5B36"/>
    <w:rsid w:val="002F69CD"/>
    <w:rsid w:val="003005CC"/>
    <w:rsid w:val="00302D56"/>
    <w:rsid w:val="00304163"/>
    <w:rsid w:val="0030502B"/>
    <w:rsid w:val="00306669"/>
    <w:rsid w:val="00306FF1"/>
    <w:rsid w:val="003074DF"/>
    <w:rsid w:val="003104EC"/>
    <w:rsid w:val="003117A4"/>
    <w:rsid w:val="00313924"/>
    <w:rsid w:val="00313D1E"/>
    <w:rsid w:val="0031508C"/>
    <w:rsid w:val="00316045"/>
    <w:rsid w:val="003164D6"/>
    <w:rsid w:val="00316E4F"/>
    <w:rsid w:val="00317105"/>
    <w:rsid w:val="003211BE"/>
    <w:rsid w:val="00323652"/>
    <w:rsid w:val="003236C1"/>
    <w:rsid w:val="00323FA5"/>
    <w:rsid w:val="00324F01"/>
    <w:rsid w:val="00325423"/>
    <w:rsid w:val="00326974"/>
    <w:rsid w:val="00326F6E"/>
    <w:rsid w:val="00330E89"/>
    <w:rsid w:val="00331088"/>
    <w:rsid w:val="00331F0B"/>
    <w:rsid w:val="00332EB7"/>
    <w:rsid w:val="003340D3"/>
    <w:rsid w:val="00340F0F"/>
    <w:rsid w:val="00341307"/>
    <w:rsid w:val="0034483B"/>
    <w:rsid w:val="003457C5"/>
    <w:rsid w:val="00345A02"/>
    <w:rsid w:val="00346F68"/>
    <w:rsid w:val="003513AC"/>
    <w:rsid w:val="00351F40"/>
    <w:rsid w:val="00356FAF"/>
    <w:rsid w:val="00362C56"/>
    <w:rsid w:val="00363042"/>
    <w:rsid w:val="00366A5F"/>
    <w:rsid w:val="0036754F"/>
    <w:rsid w:val="00370056"/>
    <w:rsid w:val="0037099B"/>
    <w:rsid w:val="00374D41"/>
    <w:rsid w:val="00374D7A"/>
    <w:rsid w:val="00375D2D"/>
    <w:rsid w:val="00375D37"/>
    <w:rsid w:val="00377741"/>
    <w:rsid w:val="003801F9"/>
    <w:rsid w:val="00387B1E"/>
    <w:rsid w:val="00392882"/>
    <w:rsid w:val="003928CD"/>
    <w:rsid w:val="00392BDF"/>
    <w:rsid w:val="00394658"/>
    <w:rsid w:val="0039478A"/>
    <w:rsid w:val="003962F6"/>
    <w:rsid w:val="00396986"/>
    <w:rsid w:val="00396D59"/>
    <w:rsid w:val="003A4283"/>
    <w:rsid w:val="003A43DE"/>
    <w:rsid w:val="003A5219"/>
    <w:rsid w:val="003A5F80"/>
    <w:rsid w:val="003A6CE8"/>
    <w:rsid w:val="003A77C1"/>
    <w:rsid w:val="003B47B4"/>
    <w:rsid w:val="003B7B58"/>
    <w:rsid w:val="003C18F8"/>
    <w:rsid w:val="003C4E8F"/>
    <w:rsid w:val="003C744C"/>
    <w:rsid w:val="003C788C"/>
    <w:rsid w:val="003D1C6C"/>
    <w:rsid w:val="003D4C7D"/>
    <w:rsid w:val="003D5269"/>
    <w:rsid w:val="003D5952"/>
    <w:rsid w:val="003D5D54"/>
    <w:rsid w:val="003E04C8"/>
    <w:rsid w:val="003E3130"/>
    <w:rsid w:val="003E4C6F"/>
    <w:rsid w:val="003E7597"/>
    <w:rsid w:val="003E7D5B"/>
    <w:rsid w:val="003F1116"/>
    <w:rsid w:val="003F1D0E"/>
    <w:rsid w:val="00401C69"/>
    <w:rsid w:val="00411AC0"/>
    <w:rsid w:val="00412037"/>
    <w:rsid w:val="004139C7"/>
    <w:rsid w:val="0041425E"/>
    <w:rsid w:val="004202FA"/>
    <w:rsid w:val="00420D37"/>
    <w:rsid w:val="00421434"/>
    <w:rsid w:val="004241D7"/>
    <w:rsid w:val="00426784"/>
    <w:rsid w:val="00430B04"/>
    <w:rsid w:val="00432B95"/>
    <w:rsid w:val="00434491"/>
    <w:rsid w:val="00435741"/>
    <w:rsid w:val="00440218"/>
    <w:rsid w:val="004446CF"/>
    <w:rsid w:val="00451B67"/>
    <w:rsid w:val="00452628"/>
    <w:rsid w:val="00452E89"/>
    <w:rsid w:val="0045462C"/>
    <w:rsid w:val="00456815"/>
    <w:rsid w:val="0045717F"/>
    <w:rsid w:val="00460874"/>
    <w:rsid w:val="00465107"/>
    <w:rsid w:val="00466FCB"/>
    <w:rsid w:val="00471F25"/>
    <w:rsid w:val="00472159"/>
    <w:rsid w:val="00473C79"/>
    <w:rsid w:val="004809A4"/>
    <w:rsid w:val="004813ED"/>
    <w:rsid w:val="004819DA"/>
    <w:rsid w:val="00482C5C"/>
    <w:rsid w:val="0048409A"/>
    <w:rsid w:val="0048561F"/>
    <w:rsid w:val="00490550"/>
    <w:rsid w:val="00491C79"/>
    <w:rsid w:val="00492F30"/>
    <w:rsid w:val="00497236"/>
    <w:rsid w:val="00497EDB"/>
    <w:rsid w:val="004A0C92"/>
    <w:rsid w:val="004A4F2F"/>
    <w:rsid w:val="004B051B"/>
    <w:rsid w:val="004B2450"/>
    <w:rsid w:val="004B2963"/>
    <w:rsid w:val="004B301C"/>
    <w:rsid w:val="004B3598"/>
    <w:rsid w:val="004B4EC4"/>
    <w:rsid w:val="004B6279"/>
    <w:rsid w:val="004B6531"/>
    <w:rsid w:val="004C0BFF"/>
    <w:rsid w:val="004C55F7"/>
    <w:rsid w:val="004C7783"/>
    <w:rsid w:val="004D0944"/>
    <w:rsid w:val="004D16FE"/>
    <w:rsid w:val="004D1B07"/>
    <w:rsid w:val="004D2320"/>
    <w:rsid w:val="004D2498"/>
    <w:rsid w:val="004D3CBC"/>
    <w:rsid w:val="004D428E"/>
    <w:rsid w:val="004D50C1"/>
    <w:rsid w:val="004E3FE8"/>
    <w:rsid w:val="004E4133"/>
    <w:rsid w:val="004E4315"/>
    <w:rsid w:val="004E4872"/>
    <w:rsid w:val="004E5CA1"/>
    <w:rsid w:val="004F0D35"/>
    <w:rsid w:val="004F1EC2"/>
    <w:rsid w:val="004F3599"/>
    <w:rsid w:val="004F45C2"/>
    <w:rsid w:val="004F48C4"/>
    <w:rsid w:val="00503267"/>
    <w:rsid w:val="00503E9B"/>
    <w:rsid w:val="00504503"/>
    <w:rsid w:val="0050458D"/>
    <w:rsid w:val="005048F9"/>
    <w:rsid w:val="00506AAE"/>
    <w:rsid w:val="00506B21"/>
    <w:rsid w:val="0051003B"/>
    <w:rsid w:val="00510B80"/>
    <w:rsid w:val="0051123F"/>
    <w:rsid w:val="00511D1E"/>
    <w:rsid w:val="00512599"/>
    <w:rsid w:val="005140DB"/>
    <w:rsid w:val="00517C4D"/>
    <w:rsid w:val="005209AA"/>
    <w:rsid w:val="00523853"/>
    <w:rsid w:val="00523C4F"/>
    <w:rsid w:val="00526133"/>
    <w:rsid w:val="005261FD"/>
    <w:rsid w:val="005275D9"/>
    <w:rsid w:val="00527E68"/>
    <w:rsid w:val="00530B70"/>
    <w:rsid w:val="005311CB"/>
    <w:rsid w:val="00533A2B"/>
    <w:rsid w:val="00533C08"/>
    <w:rsid w:val="00537D12"/>
    <w:rsid w:val="0054126E"/>
    <w:rsid w:val="00541784"/>
    <w:rsid w:val="00542ADD"/>
    <w:rsid w:val="0054430E"/>
    <w:rsid w:val="00544611"/>
    <w:rsid w:val="00544726"/>
    <w:rsid w:val="0054622B"/>
    <w:rsid w:val="00547CF4"/>
    <w:rsid w:val="00547FBB"/>
    <w:rsid w:val="00551B6C"/>
    <w:rsid w:val="00553120"/>
    <w:rsid w:val="0055327A"/>
    <w:rsid w:val="005536CF"/>
    <w:rsid w:val="00555DC6"/>
    <w:rsid w:val="00567E8F"/>
    <w:rsid w:val="00570DFD"/>
    <w:rsid w:val="00574AC6"/>
    <w:rsid w:val="00576048"/>
    <w:rsid w:val="00584829"/>
    <w:rsid w:val="00585310"/>
    <w:rsid w:val="00586630"/>
    <w:rsid w:val="005874BE"/>
    <w:rsid w:val="00587786"/>
    <w:rsid w:val="00590B71"/>
    <w:rsid w:val="00591627"/>
    <w:rsid w:val="00592634"/>
    <w:rsid w:val="00596510"/>
    <w:rsid w:val="00597F4B"/>
    <w:rsid w:val="005A3F1D"/>
    <w:rsid w:val="005A3F5B"/>
    <w:rsid w:val="005A5F7A"/>
    <w:rsid w:val="005A66DE"/>
    <w:rsid w:val="005A7474"/>
    <w:rsid w:val="005B0393"/>
    <w:rsid w:val="005B0C17"/>
    <w:rsid w:val="005B0EA9"/>
    <w:rsid w:val="005B1573"/>
    <w:rsid w:val="005B49D4"/>
    <w:rsid w:val="005B7C27"/>
    <w:rsid w:val="005C0FDF"/>
    <w:rsid w:val="005C1547"/>
    <w:rsid w:val="005C1A99"/>
    <w:rsid w:val="005C5E0B"/>
    <w:rsid w:val="005D0C0E"/>
    <w:rsid w:val="005D2963"/>
    <w:rsid w:val="005D3D4E"/>
    <w:rsid w:val="005D3E66"/>
    <w:rsid w:val="005D4853"/>
    <w:rsid w:val="005D5355"/>
    <w:rsid w:val="005D6562"/>
    <w:rsid w:val="005E0B9B"/>
    <w:rsid w:val="005E0F2E"/>
    <w:rsid w:val="005E44A6"/>
    <w:rsid w:val="005E6F3F"/>
    <w:rsid w:val="005E7958"/>
    <w:rsid w:val="005F099B"/>
    <w:rsid w:val="005F5404"/>
    <w:rsid w:val="005F5785"/>
    <w:rsid w:val="005F6EDA"/>
    <w:rsid w:val="00601371"/>
    <w:rsid w:val="0060224A"/>
    <w:rsid w:val="00602E10"/>
    <w:rsid w:val="00603C88"/>
    <w:rsid w:val="00604687"/>
    <w:rsid w:val="00606B2F"/>
    <w:rsid w:val="00607D55"/>
    <w:rsid w:val="0061110F"/>
    <w:rsid w:val="00621EB1"/>
    <w:rsid w:val="00622A4D"/>
    <w:rsid w:val="00622D5B"/>
    <w:rsid w:val="00624130"/>
    <w:rsid w:val="0062437F"/>
    <w:rsid w:val="0062514B"/>
    <w:rsid w:val="00625769"/>
    <w:rsid w:val="00625B27"/>
    <w:rsid w:val="00626A43"/>
    <w:rsid w:val="00626B30"/>
    <w:rsid w:val="0063063F"/>
    <w:rsid w:val="00631EF7"/>
    <w:rsid w:val="006322F1"/>
    <w:rsid w:val="00633EC4"/>
    <w:rsid w:val="00635251"/>
    <w:rsid w:val="006353FE"/>
    <w:rsid w:val="00636192"/>
    <w:rsid w:val="00640594"/>
    <w:rsid w:val="00641D2D"/>
    <w:rsid w:val="006424A3"/>
    <w:rsid w:val="0064342F"/>
    <w:rsid w:val="00645775"/>
    <w:rsid w:val="00646550"/>
    <w:rsid w:val="00647495"/>
    <w:rsid w:val="00650CFE"/>
    <w:rsid w:val="00650F61"/>
    <w:rsid w:val="00652D26"/>
    <w:rsid w:val="006548B6"/>
    <w:rsid w:val="006602D2"/>
    <w:rsid w:val="00660D90"/>
    <w:rsid w:val="00660F0E"/>
    <w:rsid w:val="00661280"/>
    <w:rsid w:val="00661F03"/>
    <w:rsid w:val="00666051"/>
    <w:rsid w:val="006679CA"/>
    <w:rsid w:val="006711A4"/>
    <w:rsid w:val="006723FC"/>
    <w:rsid w:val="00672F3C"/>
    <w:rsid w:val="00673BE1"/>
    <w:rsid w:val="006753F2"/>
    <w:rsid w:val="006756C4"/>
    <w:rsid w:val="00677D22"/>
    <w:rsid w:val="00682590"/>
    <w:rsid w:val="00683B51"/>
    <w:rsid w:val="006856FD"/>
    <w:rsid w:val="00687804"/>
    <w:rsid w:val="00690809"/>
    <w:rsid w:val="00693753"/>
    <w:rsid w:val="00697C3D"/>
    <w:rsid w:val="006A11A4"/>
    <w:rsid w:val="006A1690"/>
    <w:rsid w:val="006A1E99"/>
    <w:rsid w:val="006A221C"/>
    <w:rsid w:val="006A2A8E"/>
    <w:rsid w:val="006B43C0"/>
    <w:rsid w:val="006B5CE3"/>
    <w:rsid w:val="006B6A2A"/>
    <w:rsid w:val="006C18DE"/>
    <w:rsid w:val="006C266F"/>
    <w:rsid w:val="006C3AD4"/>
    <w:rsid w:val="006C5754"/>
    <w:rsid w:val="006D35CB"/>
    <w:rsid w:val="006D5003"/>
    <w:rsid w:val="006D6430"/>
    <w:rsid w:val="006D6FF2"/>
    <w:rsid w:val="006D75B1"/>
    <w:rsid w:val="006D7B19"/>
    <w:rsid w:val="006E36B3"/>
    <w:rsid w:val="006E4A74"/>
    <w:rsid w:val="006E5ADE"/>
    <w:rsid w:val="006E69B8"/>
    <w:rsid w:val="006F0473"/>
    <w:rsid w:val="006F0559"/>
    <w:rsid w:val="006F275A"/>
    <w:rsid w:val="006F371F"/>
    <w:rsid w:val="006F37A8"/>
    <w:rsid w:val="006F4D59"/>
    <w:rsid w:val="006F54FE"/>
    <w:rsid w:val="006F7690"/>
    <w:rsid w:val="0070026E"/>
    <w:rsid w:val="00700806"/>
    <w:rsid w:val="00700D14"/>
    <w:rsid w:val="00701B37"/>
    <w:rsid w:val="00702FA8"/>
    <w:rsid w:val="007044F1"/>
    <w:rsid w:val="007053BC"/>
    <w:rsid w:val="00710C4D"/>
    <w:rsid w:val="0071181A"/>
    <w:rsid w:val="00717110"/>
    <w:rsid w:val="007203D7"/>
    <w:rsid w:val="007223C6"/>
    <w:rsid w:val="00724961"/>
    <w:rsid w:val="0073255C"/>
    <w:rsid w:val="00736137"/>
    <w:rsid w:val="00736FED"/>
    <w:rsid w:val="007374B7"/>
    <w:rsid w:val="007374EE"/>
    <w:rsid w:val="00737D8E"/>
    <w:rsid w:val="00743076"/>
    <w:rsid w:val="007444F5"/>
    <w:rsid w:val="00745582"/>
    <w:rsid w:val="00751355"/>
    <w:rsid w:val="00752A12"/>
    <w:rsid w:val="00753881"/>
    <w:rsid w:val="00753CB7"/>
    <w:rsid w:val="00756140"/>
    <w:rsid w:val="007631F4"/>
    <w:rsid w:val="00772B62"/>
    <w:rsid w:val="00773AC8"/>
    <w:rsid w:val="00782FF5"/>
    <w:rsid w:val="007839B9"/>
    <w:rsid w:val="00786799"/>
    <w:rsid w:val="00786EA9"/>
    <w:rsid w:val="00787678"/>
    <w:rsid w:val="00791A37"/>
    <w:rsid w:val="0079258D"/>
    <w:rsid w:val="007938EE"/>
    <w:rsid w:val="00793CB2"/>
    <w:rsid w:val="00794923"/>
    <w:rsid w:val="00795E47"/>
    <w:rsid w:val="007979D2"/>
    <w:rsid w:val="007A0391"/>
    <w:rsid w:val="007A7223"/>
    <w:rsid w:val="007B3434"/>
    <w:rsid w:val="007B367B"/>
    <w:rsid w:val="007C01AA"/>
    <w:rsid w:val="007C0844"/>
    <w:rsid w:val="007C0A56"/>
    <w:rsid w:val="007C1823"/>
    <w:rsid w:val="007C236F"/>
    <w:rsid w:val="007C2DA2"/>
    <w:rsid w:val="007C43A9"/>
    <w:rsid w:val="007C6B22"/>
    <w:rsid w:val="007C753B"/>
    <w:rsid w:val="007C7C3C"/>
    <w:rsid w:val="007D2A44"/>
    <w:rsid w:val="007D44F3"/>
    <w:rsid w:val="007E012A"/>
    <w:rsid w:val="007E0735"/>
    <w:rsid w:val="007E0ACC"/>
    <w:rsid w:val="007E0AFF"/>
    <w:rsid w:val="007E119A"/>
    <w:rsid w:val="007E4D17"/>
    <w:rsid w:val="007E650B"/>
    <w:rsid w:val="007E6B0A"/>
    <w:rsid w:val="007E7B6D"/>
    <w:rsid w:val="007F3535"/>
    <w:rsid w:val="007F5097"/>
    <w:rsid w:val="007F6697"/>
    <w:rsid w:val="00801D1B"/>
    <w:rsid w:val="00803672"/>
    <w:rsid w:val="00805A4C"/>
    <w:rsid w:val="00806747"/>
    <w:rsid w:val="00806899"/>
    <w:rsid w:val="00810B29"/>
    <w:rsid w:val="0081384A"/>
    <w:rsid w:val="008207DB"/>
    <w:rsid w:val="0082256F"/>
    <w:rsid w:val="008247FA"/>
    <w:rsid w:val="00826903"/>
    <w:rsid w:val="00826E4F"/>
    <w:rsid w:val="008279E7"/>
    <w:rsid w:val="00830EAA"/>
    <w:rsid w:val="00832441"/>
    <w:rsid w:val="00832AFF"/>
    <w:rsid w:val="008339DC"/>
    <w:rsid w:val="008341A7"/>
    <w:rsid w:val="00835108"/>
    <w:rsid w:val="00835FDC"/>
    <w:rsid w:val="00837167"/>
    <w:rsid w:val="008405C4"/>
    <w:rsid w:val="0084186A"/>
    <w:rsid w:val="00842A14"/>
    <w:rsid w:val="00842EC9"/>
    <w:rsid w:val="00843819"/>
    <w:rsid w:val="008445D1"/>
    <w:rsid w:val="00844BA3"/>
    <w:rsid w:val="00845254"/>
    <w:rsid w:val="00846867"/>
    <w:rsid w:val="00852176"/>
    <w:rsid w:val="00855ABA"/>
    <w:rsid w:val="008566BE"/>
    <w:rsid w:val="00861E69"/>
    <w:rsid w:val="00862933"/>
    <w:rsid w:val="00863A1F"/>
    <w:rsid w:val="00863A78"/>
    <w:rsid w:val="00864C59"/>
    <w:rsid w:val="00865789"/>
    <w:rsid w:val="00865D08"/>
    <w:rsid w:val="00870B04"/>
    <w:rsid w:val="0087190F"/>
    <w:rsid w:val="00873443"/>
    <w:rsid w:val="00874CDD"/>
    <w:rsid w:val="00881726"/>
    <w:rsid w:val="00882EEC"/>
    <w:rsid w:val="008859AE"/>
    <w:rsid w:val="00885B3F"/>
    <w:rsid w:val="0088675D"/>
    <w:rsid w:val="008877B5"/>
    <w:rsid w:val="0089174A"/>
    <w:rsid w:val="00892791"/>
    <w:rsid w:val="00892A21"/>
    <w:rsid w:val="00893660"/>
    <w:rsid w:val="00894BA7"/>
    <w:rsid w:val="00894CDC"/>
    <w:rsid w:val="008976BC"/>
    <w:rsid w:val="008A1FD4"/>
    <w:rsid w:val="008A39DF"/>
    <w:rsid w:val="008A3C05"/>
    <w:rsid w:val="008A5B0B"/>
    <w:rsid w:val="008A6647"/>
    <w:rsid w:val="008B0BA3"/>
    <w:rsid w:val="008B5ED4"/>
    <w:rsid w:val="008B6342"/>
    <w:rsid w:val="008B70DF"/>
    <w:rsid w:val="008C0CB5"/>
    <w:rsid w:val="008C13DA"/>
    <w:rsid w:val="008C7E11"/>
    <w:rsid w:val="008D1EF6"/>
    <w:rsid w:val="008D42AF"/>
    <w:rsid w:val="008D62EF"/>
    <w:rsid w:val="008E1E13"/>
    <w:rsid w:val="008E2727"/>
    <w:rsid w:val="008E4FEC"/>
    <w:rsid w:val="008E6406"/>
    <w:rsid w:val="008F61FD"/>
    <w:rsid w:val="008F6A81"/>
    <w:rsid w:val="008F6DC0"/>
    <w:rsid w:val="008F7C64"/>
    <w:rsid w:val="009041EE"/>
    <w:rsid w:val="0090557B"/>
    <w:rsid w:val="00906D01"/>
    <w:rsid w:val="009077FC"/>
    <w:rsid w:val="00911EBD"/>
    <w:rsid w:val="009142E3"/>
    <w:rsid w:val="00914A2B"/>
    <w:rsid w:val="009156D8"/>
    <w:rsid w:val="0092051A"/>
    <w:rsid w:val="00921ACE"/>
    <w:rsid w:val="0092304B"/>
    <w:rsid w:val="00923075"/>
    <w:rsid w:val="00923C1B"/>
    <w:rsid w:val="0092462B"/>
    <w:rsid w:val="00924C90"/>
    <w:rsid w:val="00934C89"/>
    <w:rsid w:val="00935CB9"/>
    <w:rsid w:val="00935CD9"/>
    <w:rsid w:val="0093767F"/>
    <w:rsid w:val="00941321"/>
    <w:rsid w:val="00942388"/>
    <w:rsid w:val="00942547"/>
    <w:rsid w:val="0094401F"/>
    <w:rsid w:val="00944053"/>
    <w:rsid w:val="009466A9"/>
    <w:rsid w:val="00954950"/>
    <w:rsid w:val="00957012"/>
    <w:rsid w:val="009572B9"/>
    <w:rsid w:val="0096198F"/>
    <w:rsid w:val="00963621"/>
    <w:rsid w:val="00964ABB"/>
    <w:rsid w:val="009650A4"/>
    <w:rsid w:val="0096511F"/>
    <w:rsid w:val="00965E03"/>
    <w:rsid w:val="009663E1"/>
    <w:rsid w:val="009666CE"/>
    <w:rsid w:val="009700A1"/>
    <w:rsid w:val="00973952"/>
    <w:rsid w:val="009759A2"/>
    <w:rsid w:val="00976167"/>
    <w:rsid w:val="00977061"/>
    <w:rsid w:val="00980AAA"/>
    <w:rsid w:val="0098520D"/>
    <w:rsid w:val="00985528"/>
    <w:rsid w:val="0099281C"/>
    <w:rsid w:val="00993614"/>
    <w:rsid w:val="0099496D"/>
    <w:rsid w:val="00994AFE"/>
    <w:rsid w:val="00995E97"/>
    <w:rsid w:val="0099637B"/>
    <w:rsid w:val="00997991"/>
    <w:rsid w:val="00997B5D"/>
    <w:rsid w:val="009A0DBE"/>
    <w:rsid w:val="009A24BB"/>
    <w:rsid w:val="009A3B59"/>
    <w:rsid w:val="009A3BB0"/>
    <w:rsid w:val="009A5597"/>
    <w:rsid w:val="009A732F"/>
    <w:rsid w:val="009A7B79"/>
    <w:rsid w:val="009B3017"/>
    <w:rsid w:val="009B46F0"/>
    <w:rsid w:val="009B4EA6"/>
    <w:rsid w:val="009B6500"/>
    <w:rsid w:val="009C2788"/>
    <w:rsid w:val="009C2824"/>
    <w:rsid w:val="009C4797"/>
    <w:rsid w:val="009C7637"/>
    <w:rsid w:val="009C7A8E"/>
    <w:rsid w:val="009D0B7D"/>
    <w:rsid w:val="009D1F28"/>
    <w:rsid w:val="009D2A26"/>
    <w:rsid w:val="009D3997"/>
    <w:rsid w:val="009D4918"/>
    <w:rsid w:val="009E02BA"/>
    <w:rsid w:val="009E24EA"/>
    <w:rsid w:val="009E3249"/>
    <w:rsid w:val="009E499F"/>
    <w:rsid w:val="009E618A"/>
    <w:rsid w:val="009E7B33"/>
    <w:rsid w:val="009F20AD"/>
    <w:rsid w:val="009F2A81"/>
    <w:rsid w:val="009F376E"/>
    <w:rsid w:val="00A02043"/>
    <w:rsid w:val="00A03C90"/>
    <w:rsid w:val="00A06985"/>
    <w:rsid w:val="00A1018E"/>
    <w:rsid w:val="00A10FE1"/>
    <w:rsid w:val="00A12E88"/>
    <w:rsid w:val="00A1383C"/>
    <w:rsid w:val="00A13C03"/>
    <w:rsid w:val="00A13FD2"/>
    <w:rsid w:val="00A157B3"/>
    <w:rsid w:val="00A23A43"/>
    <w:rsid w:val="00A24AEB"/>
    <w:rsid w:val="00A26706"/>
    <w:rsid w:val="00A26DE9"/>
    <w:rsid w:val="00A30A77"/>
    <w:rsid w:val="00A353F3"/>
    <w:rsid w:val="00A37106"/>
    <w:rsid w:val="00A40FEF"/>
    <w:rsid w:val="00A422A2"/>
    <w:rsid w:val="00A42875"/>
    <w:rsid w:val="00A43FFA"/>
    <w:rsid w:val="00A5713A"/>
    <w:rsid w:val="00A61858"/>
    <w:rsid w:val="00A620EA"/>
    <w:rsid w:val="00A64C72"/>
    <w:rsid w:val="00A747C4"/>
    <w:rsid w:val="00A75074"/>
    <w:rsid w:val="00A80FDE"/>
    <w:rsid w:val="00A81E4C"/>
    <w:rsid w:val="00A8530D"/>
    <w:rsid w:val="00A9096B"/>
    <w:rsid w:val="00A92C35"/>
    <w:rsid w:val="00A92F84"/>
    <w:rsid w:val="00A93FF9"/>
    <w:rsid w:val="00A96BD8"/>
    <w:rsid w:val="00A9784B"/>
    <w:rsid w:val="00A97A02"/>
    <w:rsid w:val="00A97AA7"/>
    <w:rsid w:val="00AA6242"/>
    <w:rsid w:val="00AA6CCD"/>
    <w:rsid w:val="00AB646B"/>
    <w:rsid w:val="00AC1A6D"/>
    <w:rsid w:val="00AC58D5"/>
    <w:rsid w:val="00AC60C1"/>
    <w:rsid w:val="00AC7CF4"/>
    <w:rsid w:val="00AD1DDC"/>
    <w:rsid w:val="00AD2F29"/>
    <w:rsid w:val="00AD76B9"/>
    <w:rsid w:val="00AD77D8"/>
    <w:rsid w:val="00AE03C0"/>
    <w:rsid w:val="00AE06A5"/>
    <w:rsid w:val="00AE4E08"/>
    <w:rsid w:val="00AE7A02"/>
    <w:rsid w:val="00AF0A74"/>
    <w:rsid w:val="00AF13C9"/>
    <w:rsid w:val="00AF4852"/>
    <w:rsid w:val="00AF5819"/>
    <w:rsid w:val="00AF6BC9"/>
    <w:rsid w:val="00B00AC3"/>
    <w:rsid w:val="00B00B56"/>
    <w:rsid w:val="00B00F64"/>
    <w:rsid w:val="00B01085"/>
    <w:rsid w:val="00B020D0"/>
    <w:rsid w:val="00B03A1E"/>
    <w:rsid w:val="00B03B28"/>
    <w:rsid w:val="00B07192"/>
    <w:rsid w:val="00B11736"/>
    <w:rsid w:val="00B11A89"/>
    <w:rsid w:val="00B13BB5"/>
    <w:rsid w:val="00B1435E"/>
    <w:rsid w:val="00B21CCB"/>
    <w:rsid w:val="00B228B7"/>
    <w:rsid w:val="00B26438"/>
    <w:rsid w:val="00B32C4B"/>
    <w:rsid w:val="00B32F1D"/>
    <w:rsid w:val="00B34481"/>
    <w:rsid w:val="00B350D5"/>
    <w:rsid w:val="00B3778E"/>
    <w:rsid w:val="00B43281"/>
    <w:rsid w:val="00B4718B"/>
    <w:rsid w:val="00B512DA"/>
    <w:rsid w:val="00B51DB6"/>
    <w:rsid w:val="00B522D7"/>
    <w:rsid w:val="00B565D0"/>
    <w:rsid w:val="00B56C06"/>
    <w:rsid w:val="00B574AE"/>
    <w:rsid w:val="00B60AB4"/>
    <w:rsid w:val="00B62028"/>
    <w:rsid w:val="00B6368C"/>
    <w:rsid w:val="00B6385D"/>
    <w:rsid w:val="00B641DF"/>
    <w:rsid w:val="00B654FB"/>
    <w:rsid w:val="00B656AA"/>
    <w:rsid w:val="00B65D68"/>
    <w:rsid w:val="00B66922"/>
    <w:rsid w:val="00B70EDA"/>
    <w:rsid w:val="00B72AC8"/>
    <w:rsid w:val="00B7320B"/>
    <w:rsid w:val="00B742DE"/>
    <w:rsid w:val="00B76207"/>
    <w:rsid w:val="00B763C1"/>
    <w:rsid w:val="00B77E50"/>
    <w:rsid w:val="00B803D8"/>
    <w:rsid w:val="00B8237E"/>
    <w:rsid w:val="00B83D5F"/>
    <w:rsid w:val="00B90887"/>
    <w:rsid w:val="00B93432"/>
    <w:rsid w:val="00B9774B"/>
    <w:rsid w:val="00BA2719"/>
    <w:rsid w:val="00BA3CB3"/>
    <w:rsid w:val="00BA4000"/>
    <w:rsid w:val="00BA6F66"/>
    <w:rsid w:val="00BB07F4"/>
    <w:rsid w:val="00BB0C9A"/>
    <w:rsid w:val="00BB1558"/>
    <w:rsid w:val="00BB42B9"/>
    <w:rsid w:val="00BB44E7"/>
    <w:rsid w:val="00BB519B"/>
    <w:rsid w:val="00BB51B3"/>
    <w:rsid w:val="00BB5708"/>
    <w:rsid w:val="00BB5780"/>
    <w:rsid w:val="00BB5A34"/>
    <w:rsid w:val="00BC09FE"/>
    <w:rsid w:val="00BC185E"/>
    <w:rsid w:val="00BC50A7"/>
    <w:rsid w:val="00BC669B"/>
    <w:rsid w:val="00BC7A5B"/>
    <w:rsid w:val="00BD0224"/>
    <w:rsid w:val="00BD55FA"/>
    <w:rsid w:val="00BD5729"/>
    <w:rsid w:val="00BD6804"/>
    <w:rsid w:val="00BD7C24"/>
    <w:rsid w:val="00BE07CA"/>
    <w:rsid w:val="00BE1583"/>
    <w:rsid w:val="00BE198B"/>
    <w:rsid w:val="00BE2863"/>
    <w:rsid w:val="00BF3FE2"/>
    <w:rsid w:val="00BF6024"/>
    <w:rsid w:val="00BF6E69"/>
    <w:rsid w:val="00BF7227"/>
    <w:rsid w:val="00BF779C"/>
    <w:rsid w:val="00BF7F09"/>
    <w:rsid w:val="00C0176A"/>
    <w:rsid w:val="00C0320D"/>
    <w:rsid w:val="00C03CBC"/>
    <w:rsid w:val="00C11E16"/>
    <w:rsid w:val="00C132AF"/>
    <w:rsid w:val="00C13423"/>
    <w:rsid w:val="00C13722"/>
    <w:rsid w:val="00C154F1"/>
    <w:rsid w:val="00C213A5"/>
    <w:rsid w:val="00C23776"/>
    <w:rsid w:val="00C3083C"/>
    <w:rsid w:val="00C30889"/>
    <w:rsid w:val="00C30CCC"/>
    <w:rsid w:val="00C32428"/>
    <w:rsid w:val="00C3489E"/>
    <w:rsid w:val="00C352E7"/>
    <w:rsid w:val="00C358A5"/>
    <w:rsid w:val="00C368A8"/>
    <w:rsid w:val="00C4266D"/>
    <w:rsid w:val="00C43C9A"/>
    <w:rsid w:val="00C44D3C"/>
    <w:rsid w:val="00C462EF"/>
    <w:rsid w:val="00C50619"/>
    <w:rsid w:val="00C51883"/>
    <w:rsid w:val="00C52351"/>
    <w:rsid w:val="00C53F60"/>
    <w:rsid w:val="00C55546"/>
    <w:rsid w:val="00C575D5"/>
    <w:rsid w:val="00C61C3B"/>
    <w:rsid w:val="00C64D62"/>
    <w:rsid w:val="00C657B9"/>
    <w:rsid w:val="00C659B4"/>
    <w:rsid w:val="00C708AC"/>
    <w:rsid w:val="00C7272E"/>
    <w:rsid w:val="00C72D1B"/>
    <w:rsid w:val="00C744EE"/>
    <w:rsid w:val="00C771EF"/>
    <w:rsid w:val="00C77200"/>
    <w:rsid w:val="00C80F10"/>
    <w:rsid w:val="00C81655"/>
    <w:rsid w:val="00C83131"/>
    <w:rsid w:val="00C854BB"/>
    <w:rsid w:val="00C85777"/>
    <w:rsid w:val="00C90E6D"/>
    <w:rsid w:val="00C937CB"/>
    <w:rsid w:val="00C96A47"/>
    <w:rsid w:val="00C97E9A"/>
    <w:rsid w:val="00CA0957"/>
    <w:rsid w:val="00CA0BFF"/>
    <w:rsid w:val="00CA4073"/>
    <w:rsid w:val="00CA5653"/>
    <w:rsid w:val="00CA6E59"/>
    <w:rsid w:val="00CA74B8"/>
    <w:rsid w:val="00CA7695"/>
    <w:rsid w:val="00CB0F88"/>
    <w:rsid w:val="00CB2D06"/>
    <w:rsid w:val="00CB5B71"/>
    <w:rsid w:val="00CB72B9"/>
    <w:rsid w:val="00CC18C4"/>
    <w:rsid w:val="00CC1C12"/>
    <w:rsid w:val="00CC29F1"/>
    <w:rsid w:val="00CC4DDF"/>
    <w:rsid w:val="00CC715A"/>
    <w:rsid w:val="00CC72ED"/>
    <w:rsid w:val="00CD08E7"/>
    <w:rsid w:val="00CD3548"/>
    <w:rsid w:val="00CD4B16"/>
    <w:rsid w:val="00CD5AEA"/>
    <w:rsid w:val="00CD6201"/>
    <w:rsid w:val="00CD7027"/>
    <w:rsid w:val="00CF0697"/>
    <w:rsid w:val="00CF07FD"/>
    <w:rsid w:val="00CF30BF"/>
    <w:rsid w:val="00CF3A2C"/>
    <w:rsid w:val="00CF3B19"/>
    <w:rsid w:val="00CF6155"/>
    <w:rsid w:val="00CF64AD"/>
    <w:rsid w:val="00CF6F21"/>
    <w:rsid w:val="00D065DD"/>
    <w:rsid w:val="00D06869"/>
    <w:rsid w:val="00D145E7"/>
    <w:rsid w:val="00D14F7E"/>
    <w:rsid w:val="00D17F38"/>
    <w:rsid w:val="00D213AA"/>
    <w:rsid w:val="00D21DF3"/>
    <w:rsid w:val="00D23667"/>
    <w:rsid w:val="00D334A0"/>
    <w:rsid w:val="00D35D18"/>
    <w:rsid w:val="00D36409"/>
    <w:rsid w:val="00D3730F"/>
    <w:rsid w:val="00D37A85"/>
    <w:rsid w:val="00D37C10"/>
    <w:rsid w:val="00D40C75"/>
    <w:rsid w:val="00D4452A"/>
    <w:rsid w:val="00D447E3"/>
    <w:rsid w:val="00D466C1"/>
    <w:rsid w:val="00D504ED"/>
    <w:rsid w:val="00D52029"/>
    <w:rsid w:val="00D52885"/>
    <w:rsid w:val="00D52B09"/>
    <w:rsid w:val="00D53A7C"/>
    <w:rsid w:val="00D546BE"/>
    <w:rsid w:val="00D54908"/>
    <w:rsid w:val="00D60D01"/>
    <w:rsid w:val="00D61675"/>
    <w:rsid w:val="00D61D6B"/>
    <w:rsid w:val="00D62F97"/>
    <w:rsid w:val="00D63EB1"/>
    <w:rsid w:val="00D640DB"/>
    <w:rsid w:val="00D6495E"/>
    <w:rsid w:val="00D65562"/>
    <w:rsid w:val="00D66F55"/>
    <w:rsid w:val="00D7013F"/>
    <w:rsid w:val="00D7081D"/>
    <w:rsid w:val="00D72862"/>
    <w:rsid w:val="00D749A8"/>
    <w:rsid w:val="00D7597E"/>
    <w:rsid w:val="00D77833"/>
    <w:rsid w:val="00D80A9E"/>
    <w:rsid w:val="00D80D51"/>
    <w:rsid w:val="00D84352"/>
    <w:rsid w:val="00D856D2"/>
    <w:rsid w:val="00D8611F"/>
    <w:rsid w:val="00D90A91"/>
    <w:rsid w:val="00D90B11"/>
    <w:rsid w:val="00D92188"/>
    <w:rsid w:val="00D9307F"/>
    <w:rsid w:val="00D945ED"/>
    <w:rsid w:val="00D95089"/>
    <w:rsid w:val="00D96100"/>
    <w:rsid w:val="00DA1122"/>
    <w:rsid w:val="00DA3818"/>
    <w:rsid w:val="00DA5602"/>
    <w:rsid w:val="00DA7071"/>
    <w:rsid w:val="00DB00A2"/>
    <w:rsid w:val="00DB03EC"/>
    <w:rsid w:val="00DB3444"/>
    <w:rsid w:val="00DB3804"/>
    <w:rsid w:val="00DB5355"/>
    <w:rsid w:val="00DB5AF3"/>
    <w:rsid w:val="00DB772B"/>
    <w:rsid w:val="00DC054C"/>
    <w:rsid w:val="00DC0CAC"/>
    <w:rsid w:val="00DC1C30"/>
    <w:rsid w:val="00DC2AD9"/>
    <w:rsid w:val="00DC7390"/>
    <w:rsid w:val="00DD330A"/>
    <w:rsid w:val="00DD4058"/>
    <w:rsid w:val="00DD5BEE"/>
    <w:rsid w:val="00DD6C13"/>
    <w:rsid w:val="00DD7728"/>
    <w:rsid w:val="00DE33CA"/>
    <w:rsid w:val="00DE4574"/>
    <w:rsid w:val="00DE4B16"/>
    <w:rsid w:val="00DE66A6"/>
    <w:rsid w:val="00DE772F"/>
    <w:rsid w:val="00DF2A9E"/>
    <w:rsid w:val="00DF5AAC"/>
    <w:rsid w:val="00DF71AA"/>
    <w:rsid w:val="00DF7653"/>
    <w:rsid w:val="00E03610"/>
    <w:rsid w:val="00E058DC"/>
    <w:rsid w:val="00E07BE6"/>
    <w:rsid w:val="00E112D8"/>
    <w:rsid w:val="00E13DA5"/>
    <w:rsid w:val="00E214A6"/>
    <w:rsid w:val="00E22B98"/>
    <w:rsid w:val="00E2303D"/>
    <w:rsid w:val="00E262AB"/>
    <w:rsid w:val="00E26F06"/>
    <w:rsid w:val="00E2704D"/>
    <w:rsid w:val="00E274C8"/>
    <w:rsid w:val="00E31D58"/>
    <w:rsid w:val="00E35396"/>
    <w:rsid w:val="00E35F5B"/>
    <w:rsid w:val="00E409F2"/>
    <w:rsid w:val="00E40E1D"/>
    <w:rsid w:val="00E42A40"/>
    <w:rsid w:val="00E42A7B"/>
    <w:rsid w:val="00E43F75"/>
    <w:rsid w:val="00E44C1B"/>
    <w:rsid w:val="00E46606"/>
    <w:rsid w:val="00E4747D"/>
    <w:rsid w:val="00E51180"/>
    <w:rsid w:val="00E52EB2"/>
    <w:rsid w:val="00E530A9"/>
    <w:rsid w:val="00E543F6"/>
    <w:rsid w:val="00E573C2"/>
    <w:rsid w:val="00E61635"/>
    <w:rsid w:val="00E62BB5"/>
    <w:rsid w:val="00E6500E"/>
    <w:rsid w:val="00E650E9"/>
    <w:rsid w:val="00E65BA6"/>
    <w:rsid w:val="00E65F3E"/>
    <w:rsid w:val="00E66260"/>
    <w:rsid w:val="00E6774F"/>
    <w:rsid w:val="00E67D4B"/>
    <w:rsid w:val="00E72639"/>
    <w:rsid w:val="00E77F8F"/>
    <w:rsid w:val="00E801E4"/>
    <w:rsid w:val="00E8025A"/>
    <w:rsid w:val="00E80795"/>
    <w:rsid w:val="00E86107"/>
    <w:rsid w:val="00E9271B"/>
    <w:rsid w:val="00E92B26"/>
    <w:rsid w:val="00E92FB1"/>
    <w:rsid w:val="00E94FB0"/>
    <w:rsid w:val="00E95E51"/>
    <w:rsid w:val="00E96D97"/>
    <w:rsid w:val="00EA5463"/>
    <w:rsid w:val="00EA7895"/>
    <w:rsid w:val="00EB13A9"/>
    <w:rsid w:val="00EB40F9"/>
    <w:rsid w:val="00EB46B4"/>
    <w:rsid w:val="00EB7069"/>
    <w:rsid w:val="00EC02F2"/>
    <w:rsid w:val="00EC3A9F"/>
    <w:rsid w:val="00EC618B"/>
    <w:rsid w:val="00ED002F"/>
    <w:rsid w:val="00ED26B1"/>
    <w:rsid w:val="00ED280C"/>
    <w:rsid w:val="00ED2A7D"/>
    <w:rsid w:val="00ED2C23"/>
    <w:rsid w:val="00ED3159"/>
    <w:rsid w:val="00ED5E8C"/>
    <w:rsid w:val="00ED778B"/>
    <w:rsid w:val="00EE2646"/>
    <w:rsid w:val="00EF33CF"/>
    <w:rsid w:val="00EF3912"/>
    <w:rsid w:val="00EF65C2"/>
    <w:rsid w:val="00EF6AA7"/>
    <w:rsid w:val="00EF7B6B"/>
    <w:rsid w:val="00F00095"/>
    <w:rsid w:val="00F02DAA"/>
    <w:rsid w:val="00F04D62"/>
    <w:rsid w:val="00F06CEA"/>
    <w:rsid w:val="00F070BA"/>
    <w:rsid w:val="00F1327B"/>
    <w:rsid w:val="00F13666"/>
    <w:rsid w:val="00F13AD1"/>
    <w:rsid w:val="00F13EF4"/>
    <w:rsid w:val="00F14054"/>
    <w:rsid w:val="00F23D92"/>
    <w:rsid w:val="00F24A73"/>
    <w:rsid w:val="00F2552A"/>
    <w:rsid w:val="00F25879"/>
    <w:rsid w:val="00F26480"/>
    <w:rsid w:val="00F271F0"/>
    <w:rsid w:val="00F302CE"/>
    <w:rsid w:val="00F32E8E"/>
    <w:rsid w:val="00F33EF4"/>
    <w:rsid w:val="00F36DEA"/>
    <w:rsid w:val="00F3736F"/>
    <w:rsid w:val="00F375A2"/>
    <w:rsid w:val="00F4031D"/>
    <w:rsid w:val="00F41471"/>
    <w:rsid w:val="00F450A3"/>
    <w:rsid w:val="00F45EAA"/>
    <w:rsid w:val="00F4651B"/>
    <w:rsid w:val="00F46BA5"/>
    <w:rsid w:val="00F50E07"/>
    <w:rsid w:val="00F548CF"/>
    <w:rsid w:val="00F55CD4"/>
    <w:rsid w:val="00F62588"/>
    <w:rsid w:val="00F645F3"/>
    <w:rsid w:val="00F654E0"/>
    <w:rsid w:val="00F66F6B"/>
    <w:rsid w:val="00F709BE"/>
    <w:rsid w:val="00F71FDD"/>
    <w:rsid w:val="00F756A6"/>
    <w:rsid w:val="00F77ECD"/>
    <w:rsid w:val="00F77F92"/>
    <w:rsid w:val="00F80880"/>
    <w:rsid w:val="00F816EF"/>
    <w:rsid w:val="00F838BA"/>
    <w:rsid w:val="00F8528E"/>
    <w:rsid w:val="00F86734"/>
    <w:rsid w:val="00F87B67"/>
    <w:rsid w:val="00F87D71"/>
    <w:rsid w:val="00F87FE0"/>
    <w:rsid w:val="00F908B8"/>
    <w:rsid w:val="00F9399F"/>
    <w:rsid w:val="00F979F5"/>
    <w:rsid w:val="00FA4C5F"/>
    <w:rsid w:val="00FB250C"/>
    <w:rsid w:val="00FB5BFA"/>
    <w:rsid w:val="00FB7212"/>
    <w:rsid w:val="00FB7A53"/>
    <w:rsid w:val="00FC003C"/>
    <w:rsid w:val="00FC3756"/>
    <w:rsid w:val="00FC6AA8"/>
    <w:rsid w:val="00FD1144"/>
    <w:rsid w:val="00FD38AD"/>
    <w:rsid w:val="00FD43CD"/>
    <w:rsid w:val="00FD6B23"/>
    <w:rsid w:val="00FD7551"/>
    <w:rsid w:val="00FD7F73"/>
    <w:rsid w:val="00FE595E"/>
    <w:rsid w:val="00FE6B6A"/>
    <w:rsid w:val="00FE79A4"/>
    <w:rsid w:val="00FF01BF"/>
    <w:rsid w:val="00FF552B"/>
    <w:rsid w:val="00FF6369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263FC"/>
  <w15:docId w15:val="{6E57F75F-A099-4C90-9865-47A552E18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747D"/>
    <w:rPr>
      <w:lang w:eastAsia="en-US"/>
    </w:rPr>
  </w:style>
  <w:style w:type="paragraph" w:styleId="Kop1">
    <w:name w:val="heading 1"/>
    <w:aliases w:val="Hoofdstuk,Section Heading"/>
    <w:basedOn w:val="Standaard"/>
    <w:next w:val="Standaard"/>
    <w:link w:val="Kop1Char1"/>
    <w:qFormat/>
    <w:rsid w:val="00791A37"/>
    <w:pPr>
      <w:keepNext/>
      <w:spacing w:line="360" w:lineRule="auto"/>
      <w:outlineLvl w:val="0"/>
    </w:pPr>
    <w:rPr>
      <w:rFonts w:eastAsia="Times"/>
      <w:b/>
      <w:sz w:val="32"/>
      <w:szCs w:val="32"/>
    </w:rPr>
  </w:style>
  <w:style w:type="paragraph" w:styleId="Kop2">
    <w:name w:val="heading 2"/>
    <w:aliases w:val="Reset numbering + Regelafstand:  Minimaal 14 pt + Regelafstand:  Minima...,paragraaf,Heading 2"/>
    <w:basedOn w:val="Standaard"/>
    <w:next w:val="Standaard"/>
    <w:link w:val="Kop2Char"/>
    <w:qFormat/>
    <w:rsid w:val="00862933"/>
    <w:pPr>
      <w:keepNext/>
      <w:jc w:val="both"/>
      <w:outlineLvl w:val="1"/>
    </w:pPr>
    <w:rPr>
      <w:rFonts w:eastAsia="Times New Roman" w:cs="Times New Roman"/>
      <w:b/>
      <w:lang w:val="x-none"/>
    </w:rPr>
  </w:style>
  <w:style w:type="paragraph" w:styleId="Kop3">
    <w:name w:val="heading 3"/>
    <w:basedOn w:val="Standaard"/>
    <w:next w:val="Standaard"/>
    <w:link w:val="Kop3Char"/>
    <w:qFormat/>
    <w:rsid w:val="00D80D51"/>
    <w:pPr>
      <w:numPr>
        <w:ilvl w:val="1"/>
        <w:numId w:val="15"/>
      </w:numPr>
      <w:spacing w:line="360" w:lineRule="auto"/>
      <w:outlineLvl w:val="2"/>
    </w:pPr>
    <w:rPr>
      <w:rFonts w:eastAsia="Times New Roman"/>
      <w:b/>
    </w:rPr>
  </w:style>
  <w:style w:type="paragraph" w:styleId="Kop4">
    <w:name w:val="heading 4"/>
    <w:basedOn w:val="Standaard"/>
    <w:next w:val="Standaard"/>
    <w:link w:val="Kop4Char"/>
    <w:qFormat/>
    <w:rsid w:val="00791A37"/>
    <w:pPr>
      <w:spacing w:line="360" w:lineRule="auto"/>
      <w:ind w:left="567" w:hanging="567"/>
      <w:outlineLvl w:val="3"/>
    </w:pPr>
    <w:rPr>
      <w:rFonts w:eastAsia="Times New Roman"/>
      <w:i/>
    </w:rPr>
  </w:style>
  <w:style w:type="paragraph" w:styleId="Kop5">
    <w:name w:val="heading 5"/>
    <w:basedOn w:val="Standaard"/>
    <w:next w:val="Standaard"/>
    <w:link w:val="Kop5Char"/>
    <w:qFormat/>
    <w:rsid w:val="00862933"/>
    <w:pPr>
      <w:keepNext/>
      <w:jc w:val="center"/>
      <w:outlineLvl w:val="4"/>
    </w:pPr>
    <w:rPr>
      <w:rFonts w:eastAsia="Times New Roman" w:cs="Times New Roman"/>
      <w:sz w:val="32"/>
      <w:lang w:val="x-none"/>
    </w:rPr>
  </w:style>
  <w:style w:type="paragraph" w:styleId="Kop6">
    <w:name w:val="heading 6"/>
    <w:basedOn w:val="Standaard"/>
    <w:next w:val="Standaard"/>
    <w:link w:val="Kop6Char"/>
    <w:qFormat/>
    <w:rsid w:val="00862933"/>
    <w:pPr>
      <w:keepNext/>
      <w:numPr>
        <w:numId w:val="8"/>
      </w:numPr>
      <w:spacing w:line="360" w:lineRule="auto"/>
      <w:outlineLvl w:val="5"/>
    </w:pPr>
    <w:rPr>
      <w:rFonts w:eastAsia="Times New Roman" w:cs="Times New Roman"/>
      <w:b/>
      <w:sz w:val="22"/>
      <w:lang w:val="x-none"/>
    </w:rPr>
  </w:style>
  <w:style w:type="paragraph" w:styleId="Kop7">
    <w:name w:val="heading 7"/>
    <w:basedOn w:val="Standaard"/>
    <w:next w:val="Standaard"/>
    <w:link w:val="Kop7Char"/>
    <w:qFormat/>
    <w:rsid w:val="00862933"/>
    <w:pPr>
      <w:keepNext/>
      <w:outlineLvl w:val="6"/>
    </w:pPr>
    <w:rPr>
      <w:rFonts w:eastAsia="Times New Roman" w:cs="Times New Roman"/>
      <w:b/>
      <w:sz w:val="16"/>
      <w:lang w:val="x-none"/>
    </w:rPr>
  </w:style>
  <w:style w:type="paragraph" w:styleId="Kop8">
    <w:name w:val="heading 8"/>
    <w:basedOn w:val="Standaard"/>
    <w:next w:val="Standaard"/>
    <w:link w:val="Kop8Char"/>
    <w:qFormat/>
    <w:rsid w:val="00862933"/>
    <w:pPr>
      <w:numPr>
        <w:ilvl w:val="7"/>
        <w:numId w:val="5"/>
      </w:numPr>
      <w:spacing w:before="240" w:after="60"/>
      <w:outlineLvl w:val="7"/>
    </w:pPr>
    <w:rPr>
      <w:rFonts w:ascii="Utopia" w:eastAsia="Times New Roman" w:hAnsi="Utopia" w:cs="Times New Roman"/>
      <w:i/>
      <w:sz w:val="19"/>
      <w:lang w:val="x-none"/>
    </w:rPr>
  </w:style>
  <w:style w:type="paragraph" w:styleId="Kop9">
    <w:name w:val="heading 9"/>
    <w:basedOn w:val="Standaard"/>
    <w:next w:val="Standaard"/>
    <w:link w:val="Kop9Char"/>
    <w:qFormat/>
    <w:rsid w:val="00862933"/>
    <w:pPr>
      <w:spacing w:before="240" w:after="60"/>
      <w:outlineLvl w:val="8"/>
    </w:pPr>
    <w:rPr>
      <w:rFonts w:eastAsia="Times New Roman" w:cs="Times New Roman"/>
      <w:sz w:val="22"/>
      <w:szCs w:val="22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rsid w:val="0086293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Kop2Char">
    <w:name w:val="Kop 2 Char"/>
    <w:aliases w:val="Reset numbering + Regelafstand:  Minimaal 14 pt + Regelafstand:  Minima... Char,paragraaf Char,Heading 2 Char"/>
    <w:link w:val="Kop2"/>
    <w:rsid w:val="00862933"/>
    <w:rPr>
      <w:rFonts w:eastAsia="Times New Roman" w:cs="Times New Roman"/>
      <w:b/>
      <w:lang w:eastAsia="en-US"/>
    </w:rPr>
  </w:style>
  <w:style w:type="character" w:customStyle="1" w:styleId="Kop3Char">
    <w:name w:val="Kop 3 Char"/>
    <w:link w:val="Kop3"/>
    <w:rsid w:val="00D80D51"/>
    <w:rPr>
      <w:rFonts w:eastAsia="Times New Roman"/>
      <w:b/>
      <w:lang w:eastAsia="en-US"/>
    </w:rPr>
  </w:style>
  <w:style w:type="character" w:customStyle="1" w:styleId="Kop4Char">
    <w:name w:val="Kop 4 Char"/>
    <w:link w:val="Kop4"/>
    <w:rsid w:val="00791A37"/>
    <w:rPr>
      <w:rFonts w:eastAsia="Times New Roman"/>
      <w:i/>
      <w:lang w:eastAsia="en-US"/>
    </w:rPr>
  </w:style>
  <w:style w:type="character" w:customStyle="1" w:styleId="Kop5Char">
    <w:name w:val="Kop 5 Char"/>
    <w:link w:val="Kop5"/>
    <w:rsid w:val="00862933"/>
    <w:rPr>
      <w:rFonts w:eastAsia="Times New Roman" w:cs="Times New Roman"/>
      <w:sz w:val="32"/>
      <w:lang w:eastAsia="en-US"/>
    </w:rPr>
  </w:style>
  <w:style w:type="character" w:customStyle="1" w:styleId="Kop6Char">
    <w:name w:val="Kop 6 Char"/>
    <w:link w:val="Kop6"/>
    <w:rsid w:val="00862933"/>
    <w:rPr>
      <w:rFonts w:eastAsia="Times New Roman" w:cs="Times New Roman"/>
      <w:b/>
      <w:sz w:val="22"/>
      <w:lang w:val="x-none" w:eastAsia="en-US"/>
    </w:rPr>
  </w:style>
  <w:style w:type="character" w:customStyle="1" w:styleId="Kop7Char">
    <w:name w:val="Kop 7 Char"/>
    <w:link w:val="Kop7"/>
    <w:rsid w:val="00862933"/>
    <w:rPr>
      <w:rFonts w:eastAsia="Times New Roman" w:cs="Times New Roman"/>
      <w:b/>
      <w:sz w:val="16"/>
      <w:lang w:eastAsia="en-US"/>
    </w:rPr>
  </w:style>
  <w:style w:type="character" w:customStyle="1" w:styleId="Kop8Char">
    <w:name w:val="Kop 8 Char"/>
    <w:link w:val="Kop8"/>
    <w:rsid w:val="00862933"/>
    <w:rPr>
      <w:rFonts w:ascii="Utopia" w:eastAsia="Times New Roman" w:hAnsi="Utopia" w:cs="Times New Roman"/>
      <w:i/>
      <w:sz w:val="19"/>
      <w:lang w:val="x-none" w:eastAsia="en-US"/>
    </w:rPr>
  </w:style>
  <w:style w:type="character" w:customStyle="1" w:styleId="Kop9Char">
    <w:name w:val="Kop 9 Char"/>
    <w:link w:val="Kop9"/>
    <w:rsid w:val="00862933"/>
    <w:rPr>
      <w:rFonts w:eastAsia="Times New Roman"/>
      <w:sz w:val="22"/>
      <w:szCs w:val="22"/>
    </w:rPr>
  </w:style>
  <w:style w:type="numbering" w:customStyle="1" w:styleId="Geenlijst1">
    <w:name w:val="Geen lijst1"/>
    <w:next w:val="Geenlijst"/>
    <w:uiPriority w:val="99"/>
    <w:semiHidden/>
    <w:unhideWhenUsed/>
    <w:rsid w:val="00862933"/>
  </w:style>
  <w:style w:type="character" w:customStyle="1" w:styleId="Char4">
    <w:name w:val="Char4"/>
    <w:rsid w:val="00862933"/>
    <w:rPr>
      <w:rFonts w:ascii="Times" w:eastAsia="Times" w:hAnsi="Times"/>
      <w:b/>
      <w:lang w:val="nl-NL" w:eastAsia="en-US" w:bidi="ar-SA"/>
    </w:rPr>
  </w:style>
  <w:style w:type="character" w:customStyle="1" w:styleId="Char3">
    <w:name w:val="Char3"/>
    <w:rsid w:val="00862933"/>
    <w:rPr>
      <w:rFonts w:ascii="Arial" w:hAnsi="Arial"/>
      <w:b/>
      <w:lang w:val="nl-NL" w:eastAsia="en-US" w:bidi="ar-SA"/>
    </w:rPr>
  </w:style>
  <w:style w:type="paragraph" w:styleId="Plattetekst">
    <w:name w:val="Body Text"/>
    <w:basedOn w:val="Standaard"/>
    <w:link w:val="PlattetekstChar"/>
    <w:semiHidden/>
    <w:rsid w:val="00862933"/>
    <w:rPr>
      <w:rFonts w:eastAsia="Times New Roman" w:cs="Times New Roman"/>
      <w:sz w:val="22"/>
      <w:lang w:val="x-none" w:eastAsia="x-none"/>
    </w:rPr>
  </w:style>
  <w:style w:type="character" w:customStyle="1" w:styleId="PlattetekstChar">
    <w:name w:val="Platte tekst Char"/>
    <w:link w:val="Plattetekst"/>
    <w:semiHidden/>
    <w:rsid w:val="00862933"/>
    <w:rPr>
      <w:rFonts w:eastAsia="Times New Roman" w:cs="Times New Roman"/>
      <w:sz w:val="22"/>
    </w:rPr>
  </w:style>
  <w:style w:type="paragraph" w:styleId="Koptekst">
    <w:name w:val="header"/>
    <w:aliases w:val="tussenkop"/>
    <w:basedOn w:val="Standaard"/>
    <w:link w:val="KoptekstChar"/>
    <w:semiHidden/>
    <w:rsid w:val="00862933"/>
    <w:pPr>
      <w:tabs>
        <w:tab w:val="center" w:pos="4536"/>
        <w:tab w:val="right" w:pos="9072"/>
      </w:tabs>
    </w:pPr>
    <w:rPr>
      <w:rFonts w:eastAsia="Times New Roman" w:cs="Times New Roman"/>
      <w:lang w:val="x-none"/>
    </w:rPr>
  </w:style>
  <w:style w:type="character" w:customStyle="1" w:styleId="KoptekstChar">
    <w:name w:val="Koptekst Char"/>
    <w:aliases w:val="tussenkop Char"/>
    <w:link w:val="Koptekst"/>
    <w:semiHidden/>
    <w:rsid w:val="00862933"/>
    <w:rPr>
      <w:rFonts w:eastAsia="Times New Roman" w:cs="Times New Roman"/>
      <w:lang w:eastAsia="en-US"/>
    </w:rPr>
  </w:style>
  <w:style w:type="paragraph" w:styleId="Plattetekst2">
    <w:name w:val="Body Text 2"/>
    <w:basedOn w:val="Standaard"/>
    <w:link w:val="Plattetekst2Char"/>
    <w:semiHidden/>
    <w:rsid w:val="00862933"/>
    <w:pPr>
      <w:widowControl w:val="0"/>
      <w:tabs>
        <w:tab w:val="center" w:pos="4513"/>
      </w:tabs>
      <w:jc w:val="both"/>
    </w:pPr>
    <w:rPr>
      <w:rFonts w:ascii="Univers" w:eastAsia="Times New Roman" w:hAnsi="Univers" w:cs="Times New Roman"/>
      <w:snapToGrid w:val="0"/>
      <w:spacing w:val="-2"/>
      <w:sz w:val="18"/>
      <w:lang w:val="x-none" w:eastAsia="x-none"/>
    </w:rPr>
  </w:style>
  <w:style w:type="character" w:customStyle="1" w:styleId="Plattetekst2Char">
    <w:name w:val="Platte tekst 2 Char"/>
    <w:link w:val="Plattetekst2"/>
    <w:semiHidden/>
    <w:rsid w:val="00862933"/>
    <w:rPr>
      <w:rFonts w:ascii="Univers" w:eastAsia="Times New Roman" w:hAnsi="Univers" w:cs="Times New Roman"/>
      <w:snapToGrid w:val="0"/>
      <w:spacing w:val="-2"/>
      <w:sz w:val="18"/>
    </w:rPr>
  </w:style>
  <w:style w:type="character" w:styleId="Voetnootmarkering">
    <w:name w:val="footnote reference"/>
    <w:uiPriority w:val="99"/>
    <w:semiHidden/>
    <w:rsid w:val="00862933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862933"/>
    <w:rPr>
      <w:rFonts w:ascii="Times" w:eastAsia="Times" w:hAnsi="Times" w:cs="Times New Roman"/>
      <w:lang w:val="x-none" w:eastAsia="x-none"/>
    </w:rPr>
  </w:style>
  <w:style w:type="character" w:customStyle="1" w:styleId="VoetnoottekstChar">
    <w:name w:val="Voetnoottekst Char"/>
    <w:link w:val="Voetnoottekst"/>
    <w:uiPriority w:val="99"/>
    <w:semiHidden/>
    <w:rsid w:val="00862933"/>
    <w:rPr>
      <w:rFonts w:ascii="Times" w:eastAsia="Times" w:hAnsi="Times" w:cs="Times New Roman"/>
    </w:rPr>
  </w:style>
  <w:style w:type="paragraph" w:styleId="Plattetekst3">
    <w:name w:val="Body Text 3"/>
    <w:basedOn w:val="Standaard"/>
    <w:link w:val="Plattetekst3Char"/>
    <w:semiHidden/>
    <w:rsid w:val="00862933"/>
    <w:pPr>
      <w:widowControl w:val="0"/>
    </w:pPr>
    <w:rPr>
      <w:rFonts w:ascii="Univers" w:eastAsia="Times New Roman" w:hAnsi="Univers" w:cs="Times New Roman"/>
      <w:snapToGrid w:val="0"/>
      <w:sz w:val="18"/>
      <w:lang w:val="x-none" w:eastAsia="x-none"/>
    </w:rPr>
  </w:style>
  <w:style w:type="character" w:customStyle="1" w:styleId="Plattetekst3Char">
    <w:name w:val="Platte tekst 3 Char"/>
    <w:link w:val="Plattetekst3"/>
    <w:semiHidden/>
    <w:rsid w:val="00862933"/>
    <w:rPr>
      <w:rFonts w:ascii="Univers" w:eastAsia="Times New Roman" w:hAnsi="Univers" w:cs="Times New Roman"/>
      <w:snapToGrid w:val="0"/>
      <w:sz w:val="18"/>
    </w:rPr>
  </w:style>
  <w:style w:type="paragraph" w:styleId="Inhopg1">
    <w:name w:val="toc 1"/>
    <w:aliases w:val="BMC inhoud1"/>
    <w:basedOn w:val="Standaard"/>
    <w:next w:val="Standaard"/>
    <w:autoRedefine/>
    <w:uiPriority w:val="39"/>
    <w:rsid w:val="002D79F1"/>
    <w:pPr>
      <w:tabs>
        <w:tab w:val="left" w:pos="1400"/>
        <w:tab w:val="right" w:leader="dot" w:pos="9062"/>
      </w:tabs>
      <w:spacing w:before="240" w:after="120"/>
    </w:pPr>
    <w:rPr>
      <w:rFonts w:ascii="Calibri" w:eastAsia="Times New Roman" w:hAnsi="Calibri"/>
      <w:b/>
      <w:bCs/>
      <w:noProof/>
      <w:lang w:eastAsia="ar-SA"/>
    </w:rPr>
  </w:style>
  <w:style w:type="paragraph" w:styleId="Lijst">
    <w:name w:val="List"/>
    <w:basedOn w:val="Standaard"/>
    <w:semiHidden/>
    <w:rsid w:val="00862933"/>
    <w:pPr>
      <w:ind w:left="283" w:hanging="283"/>
    </w:pPr>
    <w:rPr>
      <w:rFonts w:eastAsia="Times New Roman" w:cs="Times New Roman"/>
    </w:rPr>
  </w:style>
  <w:style w:type="paragraph" w:customStyle="1" w:styleId="BMCbasistekst">
    <w:name w:val="BMC basistekst"/>
    <w:rsid w:val="00862933"/>
    <w:pPr>
      <w:numPr>
        <w:numId w:val="1"/>
      </w:numPr>
      <w:tabs>
        <w:tab w:val="clear" w:pos="850"/>
      </w:tabs>
      <w:spacing w:line="280" w:lineRule="atLeast"/>
      <w:ind w:left="0" w:firstLine="0"/>
    </w:pPr>
    <w:rPr>
      <w:rFonts w:ascii="Times" w:eastAsia="Times New Roman" w:hAnsi="Times" w:cs="Times New Roman"/>
      <w:lang w:eastAsia="en-US"/>
    </w:rPr>
  </w:style>
  <w:style w:type="paragraph" w:customStyle="1" w:styleId="BMCOpsomming1A">
    <w:name w:val="BMC Opsomming 1A"/>
    <w:basedOn w:val="BMCbasistekst"/>
    <w:rsid w:val="00862933"/>
    <w:pPr>
      <w:numPr>
        <w:ilvl w:val="1"/>
      </w:numPr>
      <w:tabs>
        <w:tab w:val="clear" w:pos="1701"/>
        <w:tab w:val="num" w:pos="850"/>
      </w:tabs>
      <w:ind w:left="850"/>
    </w:pPr>
  </w:style>
  <w:style w:type="paragraph" w:customStyle="1" w:styleId="BMCOpsomming1B">
    <w:name w:val="BMC Opsomming 1B"/>
    <w:basedOn w:val="BMCOpsomming1A"/>
    <w:rsid w:val="00862933"/>
    <w:pPr>
      <w:numPr>
        <w:ilvl w:val="2"/>
      </w:numPr>
      <w:tabs>
        <w:tab w:val="clear" w:pos="2551"/>
        <w:tab w:val="num" w:pos="709"/>
      </w:tabs>
      <w:ind w:left="709" w:hanging="709"/>
    </w:pPr>
    <w:rPr>
      <w:rFonts w:eastAsia="Times"/>
    </w:rPr>
  </w:style>
  <w:style w:type="paragraph" w:customStyle="1" w:styleId="BMCOpsomming1C">
    <w:name w:val="BMC Opsomming 1C"/>
    <w:basedOn w:val="BMCOpsomming1B"/>
    <w:rsid w:val="00862933"/>
    <w:pPr>
      <w:numPr>
        <w:ilvl w:val="0"/>
        <w:numId w:val="4"/>
      </w:numPr>
      <w:tabs>
        <w:tab w:val="clear" w:pos="850"/>
        <w:tab w:val="num" w:pos="720"/>
      </w:tabs>
      <w:ind w:left="720" w:hanging="720"/>
    </w:pPr>
  </w:style>
  <w:style w:type="paragraph" w:customStyle="1" w:styleId="BMCOpsomming2D">
    <w:name w:val="BMC Opsomming 2D"/>
    <w:basedOn w:val="BMCbasistekst"/>
    <w:rsid w:val="00862933"/>
    <w:pPr>
      <w:numPr>
        <w:ilvl w:val="1"/>
        <w:numId w:val="4"/>
      </w:numPr>
      <w:tabs>
        <w:tab w:val="clear" w:pos="1701"/>
        <w:tab w:val="num" w:pos="850"/>
      </w:tabs>
      <w:ind w:left="850" w:hanging="113"/>
    </w:pPr>
  </w:style>
  <w:style w:type="paragraph" w:customStyle="1" w:styleId="BMCOpsomming2E">
    <w:name w:val="BMC Opsomming 2E"/>
    <w:basedOn w:val="BMCOpsomming2D"/>
    <w:rsid w:val="00862933"/>
    <w:pPr>
      <w:numPr>
        <w:ilvl w:val="2"/>
      </w:numPr>
      <w:tabs>
        <w:tab w:val="clear" w:pos="2551"/>
        <w:tab w:val="num" w:pos="851"/>
      </w:tabs>
      <w:ind w:left="851" w:hanging="851"/>
    </w:pPr>
  </w:style>
  <w:style w:type="paragraph" w:customStyle="1" w:styleId="BMCOpsomming2F">
    <w:name w:val="BMC Opsomming 2F"/>
    <w:basedOn w:val="BMCOpsomming2E"/>
    <w:rsid w:val="00862933"/>
  </w:style>
  <w:style w:type="paragraph" w:customStyle="1" w:styleId="BMCbasistekstRapport">
    <w:name w:val="BMC basistekstRapport"/>
    <w:basedOn w:val="BMCbasistekst"/>
    <w:rsid w:val="00862933"/>
    <w:pPr>
      <w:jc w:val="both"/>
    </w:pPr>
  </w:style>
  <w:style w:type="paragraph" w:customStyle="1" w:styleId="BMCHoofdstukNummer">
    <w:name w:val="BMC HoofdstukNummer"/>
    <w:basedOn w:val="BMCbasistekst"/>
    <w:next w:val="BMCbasistekst"/>
    <w:rsid w:val="00862933"/>
    <w:pPr>
      <w:pageBreakBefore/>
      <w:numPr>
        <w:ilvl w:val="1"/>
        <w:numId w:val="2"/>
      </w:numPr>
      <w:tabs>
        <w:tab w:val="clear" w:pos="0"/>
        <w:tab w:val="right" w:pos="737"/>
        <w:tab w:val="left" w:pos="1701"/>
      </w:tabs>
      <w:ind w:left="-1701" w:firstLine="0"/>
    </w:pPr>
    <w:rPr>
      <w:b/>
      <w:caps/>
      <w:sz w:val="24"/>
    </w:rPr>
  </w:style>
  <w:style w:type="paragraph" w:customStyle="1" w:styleId="BMCParagraaf1">
    <w:name w:val="BMC Paragraaf 1"/>
    <w:basedOn w:val="BMCbasistekst"/>
    <w:next w:val="BMCbasistekstRapport"/>
    <w:rsid w:val="00862933"/>
    <w:pPr>
      <w:numPr>
        <w:ilvl w:val="2"/>
        <w:numId w:val="2"/>
      </w:numPr>
      <w:tabs>
        <w:tab w:val="clear" w:pos="850"/>
        <w:tab w:val="right" w:pos="-113"/>
        <w:tab w:val="num" w:pos="0"/>
      </w:tabs>
      <w:ind w:left="0"/>
    </w:pPr>
    <w:rPr>
      <w:b/>
    </w:rPr>
  </w:style>
  <w:style w:type="paragraph" w:customStyle="1" w:styleId="BMCParagraaf2">
    <w:name w:val="BMC Paragraaf 2"/>
    <w:basedOn w:val="BMCParagraaf1"/>
    <w:next w:val="BMCbasistekstRapport"/>
    <w:rsid w:val="00862933"/>
    <w:pPr>
      <w:tabs>
        <w:tab w:val="clear" w:pos="-113"/>
        <w:tab w:val="clear" w:pos="0"/>
        <w:tab w:val="right" w:pos="737"/>
        <w:tab w:val="num" w:pos="2160"/>
      </w:tabs>
      <w:ind w:left="2160" w:hanging="180"/>
    </w:pPr>
    <w:rPr>
      <w:b w:val="0"/>
      <w:u w:val="single"/>
    </w:rPr>
  </w:style>
  <w:style w:type="paragraph" w:customStyle="1" w:styleId="BMCRapportClassificatie">
    <w:name w:val="BMC RapportClassificatie"/>
    <w:basedOn w:val="BMCbasistekst"/>
    <w:rsid w:val="00862933"/>
    <w:pPr>
      <w:spacing w:line="840" w:lineRule="atLeast"/>
    </w:pPr>
    <w:rPr>
      <w:b/>
      <w:sz w:val="36"/>
    </w:rPr>
  </w:style>
  <w:style w:type="paragraph" w:customStyle="1" w:styleId="BMCRapportDatum">
    <w:name w:val="BMC RapportDatum"/>
    <w:basedOn w:val="BMCbasistekst"/>
    <w:rsid w:val="00862933"/>
    <w:pPr>
      <w:framePr w:hSpace="181" w:vSpace="181" w:wrap="around" w:vAnchor="page" w:hAnchor="text" w:y="13893"/>
    </w:pPr>
  </w:style>
  <w:style w:type="paragraph" w:customStyle="1" w:styleId="BMCRapportTitel">
    <w:name w:val="BMC RapportTitel"/>
    <w:basedOn w:val="BMCbasistekst"/>
    <w:rsid w:val="00862933"/>
    <w:pPr>
      <w:framePr w:hSpace="181" w:wrap="notBeside" w:vAnchor="text" w:hAnchor="page" w:x="3006" w:y="1"/>
      <w:spacing w:line="840" w:lineRule="atLeast"/>
    </w:pPr>
    <w:rPr>
      <w:sz w:val="48"/>
    </w:rPr>
  </w:style>
  <w:style w:type="paragraph" w:styleId="Inhopg2">
    <w:name w:val="toc 2"/>
    <w:aliases w:val="BMC inhoud2"/>
    <w:basedOn w:val="BMCbasistekst"/>
    <w:next w:val="Standaard"/>
    <w:autoRedefine/>
    <w:uiPriority w:val="39"/>
    <w:rsid w:val="00B11736"/>
    <w:pPr>
      <w:numPr>
        <w:numId w:val="0"/>
      </w:numPr>
      <w:spacing w:before="120" w:line="240" w:lineRule="auto"/>
      <w:ind w:left="200"/>
    </w:pPr>
    <w:rPr>
      <w:rFonts w:ascii="Calibri" w:eastAsia="Calibri" w:hAnsi="Calibri" w:cs="Arial"/>
      <w:i/>
      <w:iCs/>
    </w:rPr>
  </w:style>
  <w:style w:type="paragraph" w:customStyle="1" w:styleId="BMCHoofdstukTitel">
    <w:name w:val="BMC HoofdstukTitel"/>
    <w:basedOn w:val="BMCbasistekst"/>
    <w:next w:val="BMCbasistekst"/>
    <w:rsid w:val="00862933"/>
    <w:pPr>
      <w:numPr>
        <w:numId w:val="2"/>
      </w:numPr>
    </w:pPr>
    <w:rPr>
      <w:b/>
      <w:caps/>
      <w:sz w:val="24"/>
    </w:rPr>
  </w:style>
  <w:style w:type="paragraph" w:customStyle="1" w:styleId="BMCInhoudKop">
    <w:name w:val="BMC InhoudKop"/>
    <w:basedOn w:val="BMCbasistekst"/>
    <w:rsid w:val="00862933"/>
    <w:pPr>
      <w:pageBreakBefore/>
      <w:ind w:left="964"/>
    </w:pPr>
    <w:rPr>
      <w:b/>
      <w:sz w:val="24"/>
    </w:rPr>
  </w:style>
  <w:style w:type="character" w:styleId="Paginanummer">
    <w:name w:val="page number"/>
    <w:aliases w:val="BMC"/>
    <w:semiHidden/>
    <w:rsid w:val="00862933"/>
    <w:rPr>
      <w:rFonts w:ascii="Times" w:hAnsi="Times"/>
      <w:sz w:val="20"/>
    </w:rPr>
  </w:style>
  <w:style w:type="paragraph" w:customStyle="1" w:styleId="BMCOpsomming3">
    <w:name w:val="BMC Opsomming 3"/>
    <w:basedOn w:val="BMCbasistekstRapport"/>
    <w:rsid w:val="00862933"/>
    <w:pPr>
      <w:numPr>
        <w:numId w:val="3"/>
      </w:numPr>
    </w:pPr>
  </w:style>
  <w:style w:type="paragraph" w:customStyle="1" w:styleId="BMCKop">
    <w:name w:val="BMC Kop"/>
    <w:basedOn w:val="BMCInhoudKop"/>
    <w:next w:val="BMCbasistekst"/>
    <w:rsid w:val="00862933"/>
    <w:pPr>
      <w:ind w:left="0"/>
      <w:outlineLvl w:val="0"/>
    </w:pPr>
  </w:style>
  <w:style w:type="paragraph" w:customStyle="1" w:styleId="Titledtail10">
    <w:name w:val="Title dtail10"/>
    <w:rsid w:val="00862933"/>
    <w:pPr>
      <w:spacing w:line="240" w:lineRule="exact"/>
    </w:pPr>
    <w:rPr>
      <w:rFonts w:ascii="Charter BT" w:eastAsia="Times New Roman" w:hAnsi="Charter BT" w:cs="Times New Roman"/>
      <w:lang w:eastAsia="en-US"/>
    </w:rPr>
  </w:style>
  <w:style w:type="paragraph" w:customStyle="1" w:styleId="Print-layout">
    <w:name w:val="Print-layout"/>
    <w:basedOn w:val="Standaard"/>
    <w:rsid w:val="0086293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835"/>
        <w:tab w:val="left" w:pos="3969"/>
        <w:tab w:val="left" w:pos="5103"/>
        <w:tab w:val="left" w:pos="6237"/>
        <w:tab w:val="right" w:pos="7552"/>
      </w:tabs>
      <w:spacing w:before="20"/>
    </w:pPr>
    <w:rPr>
      <w:rFonts w:ascii="Courier" w:eastAsia="Times New Roman" w:hAnsi="Courier" w:cs="Times New Roman"/>
      <w:sz w:val="16"/>
    </w:rPr>
  </w:style>
  <w:style w:type="paragraph" w:customStyle="1" w:styleId="InhoudsOpgave">
    <w:name w:val="InhoudsOpgave"/>
    <w:rsid w:val="00862933"/>
    <w:pPr>
      <w:pageBreakBefore/>
      <w:tabs>
        <w:tab w:val="right" w:pos="737"/>
        <w:tab w:val="left" w:pos="1701"/>
      </w:tabs>
      <w:spacing w:line="280" w:lineRule="atLeast"/>
      <w:ind w:left="-1701"/>
    </w:pPr>
    <w:rPr>
      <w:rFonts w:ascii="Times" w:eastAsia="Times New Roman" w:hAnsi="Times" w:cs="Times New Roman"/>
      <w:b/>
      <w:caps/>
      <w:sz w:val="24"/>
      <w:lang w:eastAsia="en-US"/>
    </w:rPr>
  </w:style>
  <w:style w:type="paragraph" w:styleId="Ballontekst">
    <w:name w:val="Balloon Text"/>
    <w:basedOn w:val="Standaard"/>
    <w:link w:val="BallontekstChar"/>
    <w:semiHidden/>
    <w:rsid w:val="00862933"/>
    <w:rPr>
      <w:rFonts w:ascii="Tahoma" w:eastAsia="Times" w:hAnsi="Tahoma" w:cs="Times New Roman"/>
      <w:sz w:val="16"/>
      <w:lang w:val="x-none"/>
    </w:rPr>
  </w:style>
  <w:style w:type="character" w:customStyle="1" w:styleId="BallontekstChar">
    <w:name w:val="Ballontekst Char"/>
    <w:link w:val="Ballontekst"/>
    <w:semiHidden/>
    <w:rsid w:val="00862933"/>
    <w:rPr>
      <w:rFonts w:ascii="Tahoma" w:eastAsia="Times" w:hAnsi="Tahoma" w:cs="Times New Roman"/>
      <w:sz w:val="16"/>
      <w:lang w:eastAsia="en-US"/>
    </w:rPr>
  </w:style>
  <w:style w:type="character" w:styleId="Hyperlink">
    <w:name w:val="Hyperlink"/>
    <w:uiPriority w:val="99"/>
    <w:rsid w:val="00862933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862933"/>
    <w:pPr>
      <w:tabs>
        <w:tab w:val="center" w:pos="4153"/>
        <w:tab w:val="right" w:pos="8306"/>
      </w:tabs>
    </w:pPr>
    <w:rPr>
      <w:rFonts w:ascii="Times" w:eastAsia="Times" w:hAnsi="Times" w:cs="Times New Roman"/>
      <w:sz w:val="24"/>
      <w:lang w:val="x-none"/>
    </w:rPr>
  </w:style>
  <w:style w:type="character" w:customStyle="1" w:styleId="VoettekstChar">
    <w:name w:val="Voettekst Char"/>
    <w:link w:val="Voettekst"/>
    <w:uiPriority w:val="99"/>
    <w:rsid w:val="00862933"/>
    <w:rPr>
      <w:rFonts w:ascii="Times" w:eastAsia="Times" w:hAnsi="Times" w:cs="Times New Roman"/>
      <w:sz w:val="24"/>
      <w:lang w:eastAsia="en-US"/>
    </w:rPr>
  </w:style>
  <w:style w:type="paragraph" w:styleId="Plattetekstinspringen">
    <w:name w:val="Body Text Indent"/>
    <w:basedOn w:val="Standaard"/>
    <w:link w:val="PlattetekstinspringenChar"/>
    <w:semiHidden/>
    <w:rsid w:val="00862933"/>
    <w:pPr>
      <w:ind w:left="705" w:hanging="705"/>
    </w:pPr>
    <w:rPr>
      <w:rFonts w:eastAsia="Times New Roman" w:cs="Times New Roman"/>
      <w:b/>
      <w:lang w:val="x-none"/>
    </w:rPr>
  </w:style>
  <w:style w:type="character" w:customStyle="1" w:styleId="PlattetekstinspringenChar">
    <w:name w:val="Platte tekst inspringen Char"/>
    <w:link w:val="Plattetekstinspringen"/>
    <w:semiHidden/>
    <w:rsid w:val="00862933"/>
    <w:rPr>
      <w:rFonts w:eastAsia="Times New Roman" w:cs="Times New Roman"/>
      <w:b/>
      <w:lang w:eastAsia="en-US"/>
    </w:rPr>
  </w:style>
  <w:style w:type="paragraph" w:styleId="Inhopg3">
    <w:name w:val="toc 3"/>
    <w:basedOn w:val="Standaard"/>
    <w:next w:val="Standaard"/>
    <w:link w:val="Inhopg3Char"/>
    <w:autoRedefine/>
    <w:uiPriority w:val="39"/>
    <w:rsid w:val="00B11736"/>
    <w:pPr>
      <w:ind w:left="400"/>
    </w:pPr>
    <w:rPr>
      <w:rFonts w:ascii="Calibri" w:hAnsi="Calibri"/>
    </w:rPr>
  </w:style>
  <w:style w:type="paragraph" w:styleId="Inhopg4">
    <w:name w:val="toc 4"/>
    <w:basedOn w:val="Standaard"/>
    <w:next w:val="Standaard"/>
    <w:autoRedefine/>
    <w:uiPriority w:val="39"/>
    <w:rsid w:val="007044F1"/>
    <w:pPr>
      <w:tabs>
        <w:tab w:val="left" w:pos="851"/>
        <w:tab w:val="right" w:leader="dot" w:pos="9062"/>
      </w:tabs>
    </w:pPr>
    <w:rPr>
      <w:rFonts w:ascii="Calibri" w:hAnsi="Calibri"/>
    </w:rPr>
  </w:style>
  <w:style w:type="paragraph" w:styleId="Inhopg5">
    <w:name w:val="toc 5"/>
    <w:basedOn w:val="Standaard"/>
    <w:next w:val="Standaard"/>
    <w:autoRedefine/>
    <w:uiPriority w:val="39"/>
    <w:rsid w:val="00862933"/>
    <w:pPr>
      <w:ind w:left="800"/>
    </w:pPr>
    <w:rPr>
      <w:rFonts w:ascii="Calibri" w:hAnsi="Calibri"/>
    </w:rPr>
  </w:style>
  <w:style w:type="paragraph" w:styleId="Inhopg6">
    <w:name w:val="toc 6"/>
    <w:basedOn w:val="Standaard"/>
    <w:next w:val="Standaard"/>
    <w:autoRedefine/>
    <w:uiPriority w:val="39"/>
    <w:rsid w:val="00862933"/>
    <w:pPr>
      <w:ind w:left="1000"/>
    </w:pPr>
    <w:rPr>
      <w:rFonts w:ascii="Calibri" w:hAnsi="Calibri"/>
    </w:rPr>
  </w:style>
  <w:style w:type="paragraph" w:styleId="Inhopg7">
    <w:name w:val="toc 7"/>
    <w:basedOn w:val="Standaard"/>
    <w:next w:val="Standaard"/>
    <w:autoRedefine/>
    <w:uiPriority w:val="39"/>
    <w:rsid w:val="00862933"/>
    <w:pPr>
      <w:ind w:left="1200"/>
    </w:pPr>
    <w:rPr>
      <w:rFonts w:ascii="Calibri" w:hAnsi="Calibri"/>
    </w:rPr>
  </w:style>
  <w:style w:type="paragraph" w:styleId="Inhopg8">
    <w:name w:val="toc 8"/>
    <w:basedOn w:val="Standaard"/>
    <w:next w:val="Standaard"/>
    <w:autoRedefine/>
    <w:uiPriority w:val="39"/>
    <w:rsid w:val="00862933"/>
    <w:pPr>
      <w:ind w:left="1400"/>
    </w:pPr>
    <w:rPr>
      <w:rFonts w:ascii="Calibri" w:hAnsi="Calibri"/>
    </w:rPr>
  </w:style>
  <w:style w:type="paragraph" w:styleId="Inhopg9">
    <w:name w:val="toc 9"/>
    <w:basedOn w:val="Standaard"/>
    <w:next w:val="Standaard"/>
    <w:autoRedefine/>
    <w:uiPriority w:val="39"/>
    <w:rsid w:val="00B11736"/>
    <w:pPr>
      <w:ind w:left="1600"/>
    </w:pPr>
    <w:rPr>
      <w:rFonts w:ascii="Calibri" w:hAnsi="Calibri"/>
      <w:i/>
    </w:rPr>
  </w:style>
  <w:style w:type="paragraph" w:styleId="Index1">
    <w:name w:val="index 1"/>
    <w:basedOn w:val="Standaard"/>
    <w:next w:val="Standaard"/>
    <w:autoRedefine/>
    <w:semiHidden/>
    <w:rsid w:val="00862933"/>
    <w:rPr>
      <w:rFonts w:eastAsia="Times" w:cs="Times New Roman"/>
      <w:b/>
    </w:rPr>
  </w:style>
  <w:style w:type="paragraph" w:styleId="Tekstzonderopmaak">
    <w:name w:val="Plain Text"/>
    <w:basedOn w:val="Standaard"/>
    <w:link w:val="TekstzonderopmaakChar"/>
    <w:semiHidden/>
    <w:rsid w:val="00862933"/>
    <w:rPr>
      <w:rFonts w:ascii="Courier New" w:eastAsia="Times New Roman" w:hAnsi="Courier New" w:cs="Times New Roman"/>
      <w:lang w:val="x-none"/>
    </w:rPr>
  </w:style>
  <w:style w:type="character" w:customStyle="1" w:styleId="TekstzonderopmaakChar">
    <w:name w:val="Tekst zonder opmaak Char"/>
    <w:link w:val="Tekstzonderopmaak"/>
    <w:semiHidden/>
    <w:rsid w:val="00862933"/>
    <w:rPr>
      <w:rFonts w:ascii="Courier New" w:eastAsia="Times New Roman" w:hAnsi="Courier New" w:cs="Times New Roman"/>
      <w:lang w:eastAsia="en-US"/>
    </w:rPr>
  </w:style>
  <w:style w:type="paragraph" w:customStyle="1" w:styleId="info">
    <w:name w:val="info"/>
    <w:basedOn w:val="Standaard"/>
    <w:rsid w:val="00862933"/>
    <w:pPr>
      <w:spacing w:before="120" w:after="80" w:line="220" w:lineRule="atLeast"/>
    </w:pPr>
    <w:rPr>
      <w:rFonts w:ascii="Frutiger 55 Roman" w:eastAsia="Times New Roman" w:hAnsi="Frutiger 55 Roman" w:cs="Times New Roman"/>
      <w:spacing w:val="2"/>
    </w:rPr>
  </w:style>
  <w:style w:type="paragraph" w:customStyle="1" w:styleId="OmniPage1">
    <w:name w:val="OmniPage #1"/>
    <w:basedOn w:val="Standaard"/>
    <w:rsid w:val="00862933"/>
    <w:rPr>
      <w:rFonts w:ascii="Times New Roman" w:eastAsia="Times New Roman" w:hAnsi="Times New Roman" w:cs="Times New Roman"/>
      <w:color w:val="000000"/>
    </w:rPr>
  </w:style>
  <w:style w:type="paragraph" w:styleId="Lijstnummering2">
    <w:name w:val="List Number 2"/>
    <w:basedOn w:val="Lijstnummering"/>
    <w:semiHidden/>
    <w:rsid w:val="00862933"/>
    <w:pPr>
      <w:tabs>
        <w:tab w:val="clear" w:pos="360"/>
      </w:tabs>
      <w:spacing w:line="240" w:lineRule="exact"/>
      <w:ind w:left="566" w:hanging="284"/>
    </w:pPr>
  </w:style>
  <w:style w:type="paragraph" w:styleId="Lijstnummering">
    <w:name w:val="List Number"/>
    <w:basedOn w:val="Standaard"/>
    <w:semiHidden/>
    <w:rsid w:val="00862933"/>
    <w:pPr>
      <w:numPr>
        <w:numId w:val="7"/>
      </w:numPr>
    </w:pPr>
    <w:rPr>
      <w:rFonts w:eastAsia="Times New Roman" w:cs="Times New Roman"/>
    </w:rPr>
  </w:style>
  <w:style w:type="paragraph" w:customStyle="1" w:styleId="Tabel">
    <w:name w:val="Tabel"/>
    <w:basedOn w:val="Standaard"/>
    <w:rsid w:val="00862933"/>
    <w:pPr>
      <w:keepLines/>
      <w:spacing w:before="60" w:after="60" w:line="240" w:lineRule="exact"/>
    </w:pPr>
    <w:rPr>
      <w:rFonts w:eastAsia="Times New Roman" w:cs="Times New Roman"/>
    </w:rPr>
  </w:style>
  <w:style w:type="paragraph" w:customStyle="1" w:styleId="Tabel2">
    <w:name w:val="Tabel 2"/>
    <w:basedOn w:val="Standaard"/>
    <w:rsid w:val="00862933"/>
    <w:pPr>
      <w:spacing w:line="240" w:lineRule="exact"/>
    </w:pPr>
    <w:rPr>
      <w:rFonts w:eastAsia="Times New Roman" w:cs="Times New Roman"/>
      <w:sz w:val="16"/>
    </w:rPr>
  </w:style>
  <w:style w:type="paragraph" w:customStyle="1" w:styleId="Standaardvast">
    <w:name w:val="Standaard vast"/>
    <w:basedOn w:val="Standaard"/>
    <w:rsid w:val="00862933"/>
    <w:pPr>
      <w:spacing w:line="240" w:lineRule="exact"/>
    </w:pPr>
    <w:rPr>
      <w:rFonts w:eastAsia="Times New Roman" w:cs="Times New Roman"/>
      <w:sz w:val="16"/>
    </w:rPr>
  </w:style>
  <w:style w:type="paragraph" w:styleId="Plattetekstinspringen3">
    <w:name w:val="Body Text Indent 3"/>
    <w:basedOn w:val="Standaard"/>
    <w:link w:val="Plattetekstinspringen3Char"/>
    <w:semiHidden/>
    <w:rsid w:val="00862933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" w:hanging="576"/>
    </w:pPr>
    <w:rPr>
      <w:rFonts w:eastAsia="Times New Roman" w:cs="Times New Roman"/>
      <w:b/>
      <w:caps/>
      <w:lang w:val="x-none"/>
    </w:rPr>
  </w:style>
  <w:style w:type="character" w:customStyle="1" w:styleId="Plattetekstinspringen3Char">
    <w:name w:val="Platte tekst inspringen 3 Char"/>
    <w:link w:val="Plattetekstinspringen3"/>
    <w:semiHidden/>
    <w:rsid w:val="00862933"/>
    <w:rPr>
      <w:rFonts w:eastAsia="Times New Roman" w:cs="Times New Roman"/>
      <w:b/>
      <w:caps/>
      <w:lang w:eastAsia="en-US"/>
    </w:rPr>
  </w:style>
  <w:style w:type="paragraph" w:styleId="Plattetekstinspringen2">
    <w:name w:val="Body Text Indent 2"/>
    <w:basedOn w:val="Standaard"/>
    <w:link w:val="Plattetekstinspringen2Char"/>
    <w:semiHidden/>
    <w:rsid w:val="0086293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</w:pPr>
    <w:rPr>
      <w:rFonts w:eastAsia="Times New Roman" w:cs="Times New Roman"/>
      <w:lang w:val="x-none"/>
    </w:rPr>
  </w:style>
  <w:style w:type="character" w:customStyle="1" w:styleId="Plattetekstinspringen2Char">
    <w:name w:val="Platte tekst inspringen 2 Char"/>
    <w:link w:val="Plattetekstinspringen2"/>
    <w:semiHidden/>
    <w:rsid w:val="00862933"/>
    <w:rPr>
      <w:rFonts w:eastAsia="Times New Roman" w:cs="Times New Roman"/>
      <w:lang w:eastAsia="en-US"/>
    </w:rPr>
  </w:style>
  <w:style w:type="paragraph" w:customStyle="1" w:styleId="Opmaakprofiel1">
    <w:name w:val="Opmaakprofiel1"/>
    <w:basedOn w:val="Kop2"/>
    <w:rsid w:val="00862933"/>
    <w:pPr>
      <w:numPr>
        <w:ilvl w:val="1"/>
        <w:numId w:val="6"/>
      </w:numPr>
    </w:pPr>
    <w:rPr>
      <w:sz w:val="22"/>
      <w:szCs w:val="22"/>
    </w:rPr>
  </w:style>
  <w:style w:type="character" w:customStyle="1" w:styleId="Char1">
    <w:name w:val="Char1"/>
    <w:rsid w:val="00862933"/>
    <w:rPr>
      <w:rFonts w:ascii="Times" w:eastAsia="Times" w:hAnsi="Times"/>
      <w:b/>
      <w:lang w:val="nl-NL" w:eastAsia="en-US" w:bidi="ar-SA"/>
    </w:rPr>
  </w:style>
  <w:style w:type="character" w:customStyle="1" w:styleId="Char">
    <w:name w:val="Char"/>
    <w:rsid w:val="00862933"/>
    <w:rPr>
      <w:rFonts w:ascii="Arial" w:hAnsi="Arial"/>
      <w:b/>
      <w:lang w:val="nl-NL" w:eastAsia="en-US" w:bidi="ar-SA"/>
    </w:rPr>
  </w:style>
  <w:style w:type="character" w:customStyle="1" w:styleId="Char2">
    <w:name w:val="Char2"/>
    <w:rsid w:val="00862933"/>
    <w:rPr>
      <w:rFonts w:ascii="Arial" w:hAnsi="Arial"/>
      <w:b/>
      <w:sz w:val="22"/>
      <w:lang w:val="nl-NL" w:eastAsia="en-US" w:bidi="ar-SA"/>
    </w:rPr>
  </w:style>
  <w:style w:type="paragraph" w:styleId="Normaalweb">
    <w:name w:val="Normal (Web)"/>
    <w:basedOn w:val="Standaard"/>
    <w:uiPriority w:val="99"/>
    <w:semiHidden/>
    <w:rsid w:val="00862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etnormal">
    <w:name w:val="et_normal"/>
    <w:autoRedefine/>
    <w:rsid w:val="00862933"/>
    <w:pPr>
      <w:keepNext/>
      <w:keepLines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Default">
    <w:name w:val="Default"/>
    <w:rsid w:val="00862933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Standaardinspringing">
    <w:name w:val="Normal Indent"/>
    <w:basedOn w:val="Standaard"/>
    <w:semiHidden/>
    <w:rsid w:val="00862933"/>
    <w:pPr>
      <w:ind w:left="708"/>
    </w:pPr>
    <w:rPr>
      <w:rFonts w:eastAsia="Times New Roman" w:cs="Times New Roman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862933"/>
    <w:pPr>
      <w:keepLines/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customStyle="1" w:styleId="Kleurrijkelijst-accent11">
    <w:name w:val="Kleurrijke lijst - accent 11"/>
    <w:basedOn w:val="Standaard"/>
    <w:qFormat/>
    <w:rsid w:val="00862933"/>
    <w:pPr>
      <w:ind w:left="708"/>
    </w:pPr>
    <w:rPr>
      <w:rFonts w:eastAsia="Times New Roman" w:cs="Times New Roman"/>
    </w:rPr>
  </w:style>
  <w:style w:type="table" w:styleId="Tabelraster">
    <w:name w:val="Table Grid"/>
    <w:basedOn w:val="Standaardtabel"/>
    <w:uiPriority w:val="59"/>
    <w:rsid w:val="00862933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emiddeldraster3">
    <w:name w:val="Medium Grid 3"/>
    <w:basedOn w:val="Standaardtabel"/>
    <w:uiPriority w:val="60"/>
    <w:rsid w:val="00862933"/>
    <w:rPr>
      <w:rFonts w:ascii="Times New Roman" w:eastAsia="Times New Roman" w:hAnsi="Times New Roman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Gemiddeldraster21">
    <w:name w:val="Gemiddeld raster 21"/>
    <w:uiPriority w:val="1"/>
    <w:qFormat/>
    <w:rsid w:val="00862933"/>
    <w:rPr>
      <w:rFonts w:eastAsia="Times New Roman" w:cs="Times New Roman"/>
      <w:lang w:eastAsia="en-US"/>
    </w:rPr>
  </w:style>
  <w:style w:type="character" w:styleId="Nadruk">
    <w:name w:val="Emphasis"/>
    <w:qFormat/>
    <w:rsid w:val="00862933"/>
    <w:rPr>
      <w:i/>
      <w:iCs/>
    </w:rPr>
  </w:style>
  <w:style w:type="character" w:customStyle="1" w:styleId="Kop1Char1">
    <w:name w:val="Kop 1 Char1"/>
    <w:aliases w:val="Hoofdstuk Char,Section Heading Char"/>
    <w:link w:val="Kop1"/>
    <w:rsid w:val="00791A37"/>
    <w:rPr>
      <w:rFonts w:eastAsia="Times"/>
      <w:b/>
      <w:sz w:val="32"/>
      <w:szCs w:val="32"/>
      <w:lang w:eastAsia="en-US"/>
    </w:rPr>
  </w:style>
  <w:style w:type="paragraph" w:styleId="Lijstopsomteken">
    <w:name w:val="List Bullet"/>
    <w:basedOn w:val="Standaard"/>
    <w:rsid w:val="00862933"/>
    <w:pPr>
      <w:widowControl w:val="0"/>
      <w:tabs>
        <w:tab w:val="num" w:pos="360"/>
      </w:tabs>
      <w:suppressAutoHyphens/>
      <w:ind w:left="360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lattetekst21">
    <w:name w:val="Platte tekst 21"/>
    <w:basedOn w:val="Standaard"/>
    <w:rsid w:val="00862933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" w:hanging="576"/>
    </w:pPr>
    <w:rPr>
      <w:rFonts w:eastAsia="Times New Roman" w:cs="Times New Roman"/>
      <w:sz w:val="18"/>
      <w:lang w:eastAsia="nl-NL"/>
    </w:rPr>
  </w:style>
  <w:style w:type="character" w:styleId="Zwaar">
    <w:name w:val="Strong"/>
    <w:qFormat/>
    <w:rsid w:val="00862933"/>
    <w:rPr>
      <w:b/>
      <w:bCs/>
    </w:rPr>
  </w:style>
  <w:style w:type="character" w:styleId="Verwijzingopmerking">
    <w:name w:val="annotation reference"/>
    <w:uiPriority w:val="99"/>
    <w:rsid w:val="0086293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62933"/>
    <w:rPr>
      <w:rFonts w:eastAsia="Times New Roman" w:cs="Times New Roman"/>
      <w:lang w:val="x-none"/>
    </w:rPr>
  </w:style>
  <w:style w:type="character" w:customStyle="1" w:styleId="TekstopmerkingChar">
    <w:name w:val="Tekst opmerking Char"/>
    <w:link w:val="Tekstopmerking"/>
    <w:uiPriority w:val="99"/>
    <w:rsid w:val="00862933"/>
    <w:rPr>
      <w:rFonts w:eastAsia="Times New Roman"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862933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862933"/>
    <w:rPr>
      <w:rFonts w:eastAsia="Times New Roman" w:cs="Times New Roman"/>
      <w:b/>
      <w:bCs/>
      <w:lang w:eastAsia="en-US"/>
    </w:rPr>
  </w:style>
  <w:style w:type="paragraph" w:styleId="Lijstopsomteken2">
    <w:name w:val="List Bullet 2"/>
    <w:basedOn w:val="Standaard"/>
    <w:rsid w:val="00862933"/>
    <w:pPr>
      <w:numPr>
        <w:numId w:val="9"/>
      </w:numPr>
    </w:pPr>
    <w:rPr>
      <w:rFonts w:eastAsia="Times New Roman" w:cs="Times New Roman"/>
    </w:rPr>
  </w:style>
  <w:style w:type="paragraph" w:customStyle="1" w:styleId="Standaardregelafstandanderhalf">
    <w:name w:val="Standaard + regelafstand anderhalf"/>
    <w:basedOn w:val="Standaard"/>
    <w:rsid w:val="00862933"/>
    <w:rPr>
      <w:rFonts w:eastAsia="Times New Roman" w:cs="Times New Roman"/>
    </w:rPr>
  </w:style>
  <w:style w:type="paragraph" w:customStyle="1" w:styleId="StandaardRegelafstandanderhalf0">
    <w:name w:val="Standaard + Regelafstand: anderhalf"/>
    <w:basedOn w:val="Standaardregelafstandanderhalf"/>
    <w:rsid w:val="00862933"/>
  </w:style>
  <w:style w:type="paragraph" w:customStyle="1" w:styleId="StandaardRegelafstandAnderhalf1">
    <w:name w:val="Standaard + Regelafstand:  Anderhalf"/>
    <w:basedOn w:val="StandaardRegelafstandanderhalf0"/>
    <w:rsid w:val="00862933"/>
  </w:style>
  <w:style w:type="paragraph" w:customStyle="1" w:styleId="msolistparagraph0">
    <w:name w:val="msolistparagraph"/>
    <w:basedOn w:val="Standaard"/>
    <w:rsid w:val="00862933"/>
    <w:pPr>
      <w:ind w:left="720"/>
    </w:pPr>
    <w:rPr>
      <w:rFonts w:ascii="Calibri" w:hAnsi="Calibri" w:cs="Times New Roman"/>
      <w:sz w:val="22"/>
      <w:szCs w:val="22"/>
      <w:lang w:eastAsia="nl-NL"/>
    </w:rPr>
  </w:style>
  <w:style w:type="paragraph" w:customStyle="1" w:styleId="Kleurrijkearcering-accent11">
    <w:name w:val="Kleurrijke arcering - accent 11"/>
    <w:hidden/>
    <w:uiPriority w:val="71"/>
    <w:rsid w:val="00497EDB"/>
    <w:rPr>
      <w:sz w:val="21"/>
      <w:lang w:eastAsia="en-US"/>
    </w:rPr>
  </w:style>
  <w:style w:type="character" w:styleId="GevolgdeHyperlink">
    <w:name w:val="FollowedHyperlink"/>
    <w:uiPriority w:val="99"/>
    <w:semiHidden/>
    <w:unhideWhenUsed/>
    <w:rsid w:val="00290941"/>
    <w:rPr>
      <w:color w:val="800080"/>
      <w:u w:val="single"/>
    </w:rPr>
  </w:style>
  <w:style w:type="paragraph" w:styleId="Geenafstand">
    <w:name w:val="No Spacing"/>
    <w:link w:val="GeenafstandChar"/>
    <w:uiPriority w:val="1"/>
    <w:qFormat/>
    <w:rsid w:val="008B6342"/>
    <w:rPr>
      <w:sz w:val="21"/>
      <w:lang w:eastAsia="en-US"/>
    </w:rPr>
  </w:style>
  <w:style w:type="paragraph" w:customStyle="1" w:styleId="Bullet1">
    <w:name w:val="Bullet 1"/>
    <w:basedOn w:val="Standaard"/>
    <w:uiPriority w:val="99"/>
    <w:rsid w:val="00503267"/>
    <w:pPr>
      <w:numPr>
        <w:ilvl w:val="6"/>
        <w:numId w:val="12"/>
      </w:numPr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uiPriority w:val="99"/>
    <w:rsid w:val="00503267"/>
    <w:pPr>
      <w:numPr>
        <w:ilvl w:val="8"/>
        <w:numId w:val="12"/>
      </w:numPr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uiPriority w:val="99"/>
    <w:rsid w:val="00503267"/>
    <w:pPr>
      <w:keepLines/>
      <w:numPr>
        <w:ilvl w:val="4"/>
        <w:numId w:val="12"/>
      </w:numPr>
      <w:tabs>
        <w:tab w:val="left" w:pos="720"/>
      </w:tabs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uiPriority w:val="99"/>
    <w:rsid w:val="00503267"/>
    <w:pPr>
      <w:keepLines/>
      <w:numPr>
        <w:ilvl w:val="5"/>
        <w:numId w:val="12"/>
      </w:numPr>
      <w:tabs>
        <w:tab w:val="left" w:pos="720"/>
      </w:tabs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uiPriority w:val="99"/>
    <w:rsid w:val="00503267"/>
    <w:pPr>
      <w:keepLines/>
      <w:numPr>
        <w:ilvl w:val="3"/>
        <w:numId w:val="12"/>
      </w:numPr>
      <w:tabs>
        <w:tab w:val="left" w:pos="720"/>
      </w:tabs>
      <w:spacing w:before="240" w:line="280" w:lineRule="atLeast"/>
    </w:pPr>
    <w:rPr>
      <w:rFonts w:eastAsia="Times New Roman" w:cs="Times New Roman"/>
    </w:rPr>
  </w:style>
  <w:style w:type="paragraph" w:styleId="Lijstalinea">
    <w:name w:val="List Paragraph"/>
    <w:basedOn w:val="Standaard"/>
    <w:uiPriority w:val="34"/>
    <w:qFormat/>
    <w:rsid w:val="00AF13C9"/>
    <w:pPr>
      <w:ind w:left="708"/>
    </w:pPr>
  </w:style>
  <w:style w:type="character" w:customStyle="1" w:styleId="GeenafstandChar">
    <w:name w:val="Geen afstand Char"/>
    <w:link w:val="Geenafstand"/>
    <w:uiPriority w:val="1"/>
    <w:rsid w:val="00E46606"/>
    <w:rPr>
      <w:sz w:val="21"/>
      <w:lang w:eastAsia="en-US"/>
    </w:rPr>
  </w:style>
  <w:style w:type="table" w:styleId="Lichtelijst">
    <w:name w:val="Light List"/>
    <w:basedOn w:val="Standaardtabel"/>
    <w:uiPriority w:val="61"/>
    <w:rsid w:val="001A595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rsid w:val="001A595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dsedittext2">
    <w:name w:val="dsedittext2"/>
    <w:rsid w:val="00DB03EC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285339"/>
  </w:style>
  <w:style w:type="character" w:customStyle="1" w:styleId="EindnoottekstChar">
    <w:name w:val="Eindnoottekst Char"/>
    <w:link w:val="Eindnoottekst"/>
    <w:uiPriority w:val="99"/>
    <w:semiHidden/>
    <w:rsid w:val="00285339"/>
    <w:rPr>
      <w:lang w:eastAsia="en-US"/>
    </w:rPr>
  </w:style>
  <w:style w:type="character" w:styleId="Eindnootmarkering">
    <w:name w:val="endnote reference"/>
    <w:uiPriority w:val="99"/>
    <w:semiHidden/>
    <w:unhideWhenUsed/>
    <w:rsid w:val="00285339"/>
    <w:rPr>
      <w:vertAlign w:val="superscript"/>
    </w:rPr>
  </w:style>
  <w:style w:type="paragraph" w:customStyle="1" w:styleId="Stijl1">
    <w:name w:val="Stijl1"/>
    <w:basedOn w:val="Standaard"/>
    <w:link w:val="Stijl1Char"/>
    <w:qFormat/>
    <w:rsid w:val="00B574AE"/>
    <w:pPr>
      <w:spacing w:line="360" w:lineRule="auto"/>
    </w:pPr>
    <w:rPr>
      <w:rFonts w:eastAsia="Times New Roman" w:cs="Times New Roman"/>
    </w:rPr>
  </w:style>
  <w:style w:type="paragraph" w:customStyle="1" w:styleId="Stijl2INHOUDSOPGAVE">
    <w:name w:val="Stijl2 (INHOUDSOPGAVE)"/>
    <w:basedOn w:val="Inhopg4"/>
    <w:link w:val="Stijl2INHOUDSOPGAVEChar"/>
    <w:qFormat/>
    <w:rsid w:val="00835FDC"/>
    <w:pPr>
      <w:tabs>
        <w:tab w:val="left" w:pos="1260"/>
      </w:tabs>
    </w:pPr>
    <w:rPr>
      <w:i/>
      <w:noProof/>
    </w:rPr>
  </w:style>
  <w:style w:type="character" w:customStyle="1" w:styleId="Inhopg3Char">
    <w:name w:val="Inhopg 3 Char"/>
    <w:link w:val="Inhopg3"/>
    <w:uiPriority w:val="39"/>
    <w:rsid w:val="00B11736"/>
    <w:rPr>
      <w:rFonts w:ascii="Calibri" w:hAnsi="Calibri"/>
      <w:lang w:eastAsia="en-US"/>
    </w:rPr>
  </w:style>
  <w:style w:type="character" w:customStyle="1" w:styleId="Stijl1Char">
    <w:name w:val="Stijl1 Char"/>
    <w:link w:val="Stijl1"/>
    <w:rsid w:val="00B574AE"/>
    <w:rPr>
      <w:rFonts w:ascii="Calibri" w:eastAsia="Times New Roman" w:hAnsi="Calibri" w:cs="Times New Roman"/>
      <w:lang w:eastAsia="en-US"/>
    </w:rPr>
  </w:style>
  <w:style w:type="character" w:styleId="Subtielebenadrukking">
    <w:name w:val="Subtle Emphasis"/>
    <w:uiPriority w:val="19"/>
    <w:qFormat/>
    <w:rsid w:val="00B11736"/>
    <w:rPr>
      <w:i w:val="0"/>
      <w:iCs/>
      <w:color w:val="808080"/>
    </w:rPr>
  </w:style>
  <w:style w:type="character" w:customStyle="1" w:styleId="Stijl2INHOUDSOPGAVEChar">
    <w:name w:val="Stijl2 (INHOUDSOPGAVE) Char"/>
    <w:link w:val="Stijl2INHOUDSOPGAVE"/>
    <w:rsid w:val="00835FDC"/>
    <w:rPr>
      <w:rFonts w:ascii="Calibri" w:hAnsi="Calibri"/>
      <w:iCs/>
      <w:noProof/>
      <w:szCs w:val="18"/>
      <w:lang w:eastAsia="en-US"/>
    </w:rPr>
  </w:style>
  <w:style w:type="character" w:styleId="Intensievebenadrukking">
    <w:name w:val="Intense Emphasis"/>
    <w:uiPriority w:val="21"/>
    <w:qFormat/>
    <w:rsid w:val="00B11736"/>
    <w:rPr>
      <w:b/>
      <w:bCs/>
      <w:i w:val="0"/>
      <w:iCs/>
      <w:color w:val="4F81BD"/>
    </w:rPr>
  </w:style>
  <w:style w:type="character" w:customStyle="1" w:styleId="normaltextrun">
    <w:name w:val="normaltextrun"/>
    <w:rsid w:val="00B60AB4"/>
  </w:style>
  <w:style w:type="paragraph" w:customStyle="1" w:styleId="paragraph">
    <w:name w:val="paragraph"/>
    <w:basedOn w:val="Standaard"/>
    <w:rsid w:val="004D1B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spellingerror">
    <w:name w:val="spellingerror"/>
    <w:rsid w:val="004D1B07"/>
  </w:style>
  <w:style w:type="character" w:customStyle="1" w:styleId="eop">
    <w:name w:val="eop"/>
    <w:rsid w:val="004D1B07"/>
  </w:style>
  <w:style w:type="character" w:styleId="Onopgelostemelding">
    <w:name w:val="Unresolved Mention"/>
    <w:uiPriority w:val="99"/>
    <w:semiHidden/>
    <w:unhideWhenUsed/>
    <w:rsid w:val="00387B1E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FF01B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087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00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0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72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63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55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A8480A71EA74499B1F10186FCD71FE" ma:contentTypeVersion="11" ma:contentTypeDescription="Een nieuw document maken." ma:contentTypeScope="" ma:versionID="c6a40d4db1eed25951a0f6a3b38b646c">
  <xsd:schema xmlns:xsd="http://www.w3.org/2001/XMLSchema" xmlns:xs="http://www.w3.org/2001/XMLSchema" xmlns:p="http://schemas.microsoft.com/office/2006/metadata/properties" xmlns:ns3="bfc1d729-8bd8-473f-b25b-ddfff2eb09ce" xmlns:ns4="6b4319e1-0896-4bda-84dc-a05e66d97cb0" targetNamespace="http://schemas.microsoft.com/office/2006/metadata/properties" ma:root="true" ma:fieldsID="eb12b007e059ff91674d74c6aca73be1" ns3:_="" ns4:_="">
    <xsd:import namespace="bfc1d729-8bd8-473f-b25b-ddfff2eb09ce"/>
    <xsd:import namespace="6b4319e1-0896-4bda-84dc-a05e66d97cb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1d729-8bd8-473f-b25b-ddfff2eb09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319e1-0896-4bda-84dc-a05e66d97c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F5BA83-3223-42AC-92D6-A0B73CFD08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C84D3-2C32-4D75-BDE0-049574A64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1d729-8bd8-473f-b25b-ddfff2eb09ce"/>
    <ds:schemaRef ds:uri="6b4319e1-0896-4bda-84dc-a05e66d97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206787-CE5D-4390-80CF-609E2CB7BB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FB6212-6858-4BF7-BF10-CC7C89C395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816</CharactersWithSpaces>
  <SharedDoc>false</SharedDoc>
  <HLinks>
    <vt:vector size="384" baseType="variant">
      <vt:variant>
        <vt:i4>3211387</vt:i4>
      </vt:variant>
      <vt:variant>
        <vt:i4>363</vt:i4>
      </vt:variant>
      <vt:variant>
        <vt:i4>0</vt:i4>
      </vt:variant>
      <vt:variant>
        <vt:i4>5</vt:i4>
      </vt:variant>
      <vt:variant>
        <vt:lpwstr>http://www.rijksoverheid.nl/bestanden/documenten-en-publicaties/regelingen/2013/03/07/klachtafhandeling-bij-aanbesteden/klachtenafhandeling-definitief.pdf</vt:lpwstr>
      </vt:variant>
      <vt:variant>
        <vt:lpwstr/>
      </vt:variant>
      <vt:variant>
        <vt:i4>1704033</vt:i4>
      </vt:variant>
      <vt:variant>
        <vt:i4>360</vt:i4>
      </vt:variant>
      <vt:variant>
        <vt:i4>0</vt:i4>
      </vt:variant>
      <vt:variant>
        <vt:i4>5</vt:i4>
      </vt:variant>
      <vt:variant>
        <vt:lpwstr>inkoop@vlaardingen.nl</vt:lpwstr>
      </vt:variant>
      <vt:variant>
        <vt:lpwstr/>
      </vt:variant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655448</vt:i4>
      </vt:variant>
      <vt:variant>
        <vt:i4>354</vt:i4>
      </vt:variant>
      <vt:variant>
        <vt:i4>0</vt:i4>
      </vt:variant>
      <vt:variant>
        <vt:i4>5</vt:i4>
      </vt:variant>
      <vt:variant>
        <vt:lpwstr>http://www.stroomopwaarts.nl/</vt:lpwstr>
      </vt:variant>
      <vt:variant>
        <vt:lpwstr/>
      </vt:variant>
      <vt:variant>
        <vt:i4>7733309</vt:i4>
      </vt:variant>
      <vt:variant>
        <vt:i4>351</vt:i4>
      </vt:variant>
      <vt:variant>
        <vt:i4>0</vt:i4>
      </vt:variant>
      <vt:variant>
        <vt:i4>5</vt:i4>
      </vt:variant>
      <vt:variant>
        <vt:lpwstr>http://www.schiedam.nl/</vt:lpwstr>
      </vt:variant>
      <vt:variant>
        <vt:lpwstr/>
      </vt:variant>
      <vt:variant>
        <vt:i4>7274608</vt:i4>
      </vt:variant>
      <vt:variant>
        <vt:i4>348</vt:i4>
      </vt:variant>
      <vt:variant>
        <vt:i4>0</vt:i4>
      </vt:variant>
      <vt:variant>
        <vt:i4>5</vt:i4>
      </vt:variant>
      <vt:variant>
        <vt:lpwstr>http://www.vlaardingen.nl/</vt:lpwstr>
      </vt:variant>
      <vt:variant>
        <vt:lpwstr/>
      </vt:variant>
      <vt:variant>
        <vt:i4>1245189</vt:i4>
      </vt:variant>
      <vt:variant>
        <vt:i4>345</vt:i4>
      </vt:variant>
      <vt:variant>
        <vt:i4>0</vt:i4>
      </vt:variant>
      <vt:variant>
        <vt:i4>5</vt:i4>
      </vt:variant>
      <vt:variant>
        <vt:lpwstr>http://www.maassluis.nl/</vt:lpwstr>
      </vt:variant>
      <vt:variant>
        <vt:lpwstr/>
      </vt:variant>
      <vt:variant>
        <vt:i4>1638450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_Toc22562278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_Toc22562277</vt:lpwstr>
      </vt:variant>
      <vt:variant>
        <vt:i4>1507378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_Toc22562276</vt:lpwstr>
      </vt:variant>
      <vt:variant>
        <vt:i4>1310770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_Toc22562275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_Toc22562274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_Toc22562273</vt:lpwstr>
      </vt:variant>
      <vt:variant>
        <vt:i4>1245234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_Toc22562272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_Toc22562271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_Toc22562270</vt:lpwstr>
      </vt:variant>
      <vt:variant>
        <vt:i4>1572915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_Toc22562269</vt:lpwstr>
      </vt:variant>
      <vt:variant>
        <vt:i4>1638451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_Toc22562268</vt:lpwstr>
      </vt:variant>
      <vt:variant>
        <vt:i4>1441843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_Toc22562267</vt:lpwstr>
      </vt:variant>
      <vt:variant>
        <vt:i4>1507379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_Toc22562266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_Toc22562265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_Toc22562264</vt:lpwstr>
      </vt:variant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_Toc22562263</vt:lpwstr>
      </vt:variant>
      <vt:variant>
        <vt:i4>1245235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_Toc22562262</vt:lpwstr>
      </vt:variant>
      <vt:variant>
        <vt:i4>1048627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_Toc22562261</vt:lpwstr>
      </vt:variant>
      <vt:variant>
        <vt:i4>1114163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_Toc22562260</vt:lpwstr>
      </vt:variant>
      <vt:variant>
        <vt:i4>1572912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_Toc22562259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_Toc22562255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_Toc22562254</vt:lpwstr>
      </vt:variant>
      <vt:variant>
        <vt:i4>1179696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_Toc22562253</vt:lpwstr>
      </vt:variant>
      <vt:variant>
        <vt:i4>1245232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_Toc22562252</vt:lpwstr>
      </vt:variant>
      <vt:variant>
        <vt:i4>1048624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_Toc22562251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_Toc22562250</vt:lpwstr>
      </vt:variant>
      <vt:variant>
        <vt:i4>1572913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_Toc22562249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_Toc22562248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_Toc22562247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_Toc22562246</vt:lpwstr>
      </vt:variant>
      <vt:variant>
        <vt:i4>1310769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_Toc22562245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_Toc22562244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_Toc22562243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_Toc22562242</vt:lpwstr>
      </vt:variant>
      <vt:variant>
        <vt:i4>1048625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_Toc22562241</vt:lpwstr>
      </vt:variant>
      <vt:variant>
        <vt:i4>1114161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_Toc22562240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_Toc22562239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_Toc22562238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_Toc22562237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_Toc22562236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_Toc22562235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_Toc22562234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_Toc22562233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_Toc22562232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_Toc22562231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_Toc22562230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_Toc22562229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_Toc22562228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_Toc22562227</vt:lpwstr>
      </vt:variant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_Toc22562226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_Toc22562225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_Toc22562224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_Toc22562223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_Toc22562222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_Toc22562221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_Toc22562220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_Toc22562219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Koop, Anika</dc:creator>
  <cp:lastModifiedBy>Maarten Rutgers</cp:lastModifiedBy>
  <cp:revision>4</cp:revision>
  <cp:lastPrinted>2017-12-22T11:23:00Z</cp:lastPrinted>
  <dcterms:created xsi:type="dcterms:W3CDTF">2022-09-19T14:51:00Z</dcterms:created>
  <dcterms:modified xsi:type="dcterms:W3CDTF">2022-09-19T14:54:00Z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0x010100DDA8480A71EA74499B1F10186FCD71FE</vt:lpwstr>
  </property>
</Properties>
</file>